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E151F6" w14:textId="77777777" w:rsidR="001D28F4" w:rsidRPr="009162B7" w:rsidRDefault="001D28F4">
      <w:pPr>
        <w:spacing w:before="2" w:line="100" w:lineRule="exact"/>
        <w:rPr>
          <w:rFonts w:asciiTheme="minorHAnsi" w:hAnsiTheme="minorHAnsi" w:cstheme="minorHAnsi"/>
          <w:sz w:val="22"/>
          <w:szCs w:val="22"/>
        </w:rPr>
      </w:pPr>
    </w:p>
    <w:p w14:paraId="3612222F" w14:textId="0FC18894" w:rsidR="001D28F4" w:rsidRPr="009162B7" w:rsidRDefault="001D28F4">
      <w:pPr>
        <w:ind w:left="7743"/>
        <w:rPr>
          <w:rFonts w:asciiTheme="minorHAnsi" w:hAnsiTheme="minorHAnsi" w:cstheme="minorHAnsi"/>
          <w:sz w:val="22"/>
          <w:szCs w:val="22"/>
        </w:rPr>
      </w:pPr>
    </w:p>
    <w:p w14:paraId="70B63A6A" w14:textId="77777777" w:rsidR="001D28F4" w:rsidRPr="009162B7" w:rsidRDefault="001D28F4">
      <w:pPr>
        <w:spacing w:before="10" w:line="180" w:lineRule="exact"/>
        <w:rPr>
          <w:rFonts w:asciiTheme="minorHAnsi" w:hAnsiTheme="minorHAnsi" w:cstheme="minorHAnsi"/>
          <w:sz w:val="22"/>
          <w:szCs w:val="22"/>
        </w:rPr>
      </w:pPr>
    </w:p>
    <w:p w14:paraId="0B73E350" w14:textId="152652C6" w:rsidR="001D28F4" w:rsidRPr="009162B7" w:rsidRDefault="009162B7" w:rsidP="009162B7">
      <w:pPr>
        <w:spacing w:before="32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9162B7">
        <w:rPr>
          <w:rFonts w:asciiTheme="minorHAnsi" w:eastAsia="Arial" w:hAnsiTheme="minorHAnsi" w:cstheme="minorHAnsi"/>
          <w:b/>
          <w:sz w:val="22"/>
          <w:szCs w:val="22"/>
        </w:rPr>
        <w:t>J</w:t>
      </w:r>
      <w:r w:rsidRPr="009162B7">
        <w:rPr>
          <w:rFonts w:asciiTheme="minorHAnsi" w:eastAsia="Arial" w:hAnsiTheme="minorHAnsi" w:cstheme="minorHAnsi"/>
          <w:b/>
          <w:spacing w:val="-1"/>
          <w:sz w:val="22"/>
          <w:szCs w:val="22"/>
        </w:rPr>
        <w:t>o</w:t>
      </w:r>
      <w:r w:rsidRPr="009162B7">
        <w:rPr>
          <w:rFonts w:asciiTheme="minorHAnsi" w:eastAsia="Arial" w:hAnsiTheme="minorHAnsi" w:cstheme="minorHAnsi"/>
          <w:b/>
          <w:sz w:val="22"/>
          <w:szCs w:val="22"/>
        </w:rPr>
        <w:t>b D</w:t>
      </w:r>
      <w:r w:rsidRPr="009162B7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9162B7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9162B7">
        <w:rPr>
          <w:rFonts w:asciiTheme="minorHAnsi" w:eastAsia="Arial" w:hAnsiTheme="minorHAnsi" w:cstheme="minorHAnsi"/>
          <w:b/>
          <w:spacing w:val="-1"/>
          <w:sz w:val="22"/>
          <w:szCs w:val="22"/>
        </w:rPr>
        <w:t>c</w:t>
      </w:r>
      <w:r w:rsidRPr="009162B7">
        <w:rPr>
          <w:rFonts w:asciiTheme="minorHAnsi" w:eastAsia="Arial" w:hAnsiTheme="minorHAnsi" w:cstheme="minorHAnsi"/>
          <w:b/>
          <w:sz w:val="22"/>
          <w:szCs w:val="22"/>
        </w:rPr>
        <w:t>r</w:t>
      </w:r>
      <w:r w:rsidRPr="009162B7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9162B7">
        <w:rPr>
          <w:rFonts w:asciiTheme="minorHAnsi" w:eastAsia="Arial" w:hAnsiTheme="minorHAnsi" w:cstheme="minorHAnsi"/>
          <w:b/>
          <w:spacing w:val="-3"/>
          <w:sz w:val="22"/>
          <w:szCs w:val="22"/>
        </w:rPr>
        <w:t>p</w:t>
      </w:r>
      <w:r w:rsidRPr="009162B7">
        <w:rPr>
          <w:rFonts w:asciiTheme="minorHAnsi" w:eastAsia="Arial" w:hAnsiTheme="minorHAnsi" w:cstheme="minorHAnsi"/>
          <w:b/>
          <w:spacing w:val="1"/>
          <w:sz w:val="22"/>
          <w:szCs w:val="22"/>
        </w:rPr>
        <w:t>ti</w:t>
      </w:r>
      <w:r w:rsidRPr="009162B7">
        <w:rPr>
          <w:rFonts w:asciiTheme="minorHAnsi" w:eastAsia="Arial" w:hAnsiTheme="minorHAnsi" w:cstheme="minorHAnsi"/>
          <w:b/>
          <w:sz w:val="22"/>
          <w:szCs w:val="22"/>
        </w:rPr>
        <w:t>on</w:t>
      </w:r>
    </w:p>
    <w:p w14:paraId="77E439BE" w14:textId="77777777" w:rsidR="001D28F4" w:rsidRPr="009162B7" w:rsidRDefault="009162B7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9162B7">
        <w:rPr>
          <w:rFonts w:asciiTheme="minorHAnsi" w:eastAsia="Arial" w:hAnsiTheme="minorHAnsi" w:cstheme="minorHAnsi"/>
          <w:b/>
          <w:sz w:val="22"/>
          <w:szCs w:val="22"/>
        </w:rPr>
        <w:t>J</w:t>
      </w:r>
      <w:r w:rsidRPr="009162B7">
        <w:rPr>
          <w:rFonts w:asciiTheme="minorHAnsi" w:eastAsia="Arial" w:hAnsiTheme="minorHAnsi" w:cstheme="minorHAnsi"/>
          <w:b/>
          <w:spacing w:val="-1"/>
          <w:sz w:val="22"/>
          <w:szCs w:val="22"/>
        </w:rPr>
        <w:t>o</w:t>
      </w:r>
      <w:r w:rsidRPr="009162B7">
        <w:rPr>
          <w:rFonts w:asciiTheme="minorHAnsi" w:eastAsia="Arial" w:hAnsiTheme="minorHAnsi" w:cstheme="minorHAnsi"/>
          <w:b/>
          <w:sz w:val="22"/>
          <w:szCs w:val="22"/>
        </w:rPr>
        <w:t xml:space="preserve">b </w:t>
      </w:r>
      <w:r w:rsidRPr="009162B7">
        <w:rPr>
          <w:rFonts w:asciiTheme="minorHAnsi" w:eastAsia="Arial" w:hAnsiTheme="minorHAnsi" w:cstheme="minorHAnsi"/>
          <w:b/>
          <w:spacing w:val="-2"/>
          <w:sz w:val="22"/>
          <w:szCs w:val="22"/>
        </w:rPr>
        <w:t>T</w:t>
      </w:r>
      <w:r w:rsidRPr="009162B7">
        <w:rPr>
          <w:rFonts w:asciiTheme="minorHAnsi" w:eastAsia="Arial" w:hAnsiTheme="minorHAnsi" w:cstheme="minorHAnsi"/>
          <w:b/>
          <w:spacing w:val="1"/>
          <w:sz w:val="22"/>
          <w:szCs w:val="22"/>
        </w:rPr>
        <w:t>itl</w:t>
      </w:r>
      <w:r w:rsidRPr="009162B7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9162B7">
        <w:rPr>
          <w:rFonts w:asciiTheme="minorHAnsi" w:eastAsia="Arial" w:hAnsiTheme="minorHAnsi" w:cstheme="minorHAnsi"/>
          <w:b/>
          <w:spacing w:val="-2"/>
          <w:sz w:val="22"/>
          <w:szCs w:val="22"/>
        </w:rPr>
        <w:t xml:space="preserve"> </w:t>
      </w:r>
      <w:r w:rsidRPr="009162B7">
        <w:rPr>
          <w:rFonts w:asciiTheme="minorHAnsi" w:eastAsia="Arial" w:hAnsiTheme="minorHAnsi" w:cstheme="minorHAnsi"/>
          <w:b/>
          <w:sz w:val="22"/>
          <w:szCs w:val="22"/>
        </w:rPr>
        <w:t xml:space="preserve">:                 </w:t>
      </w:r>
      <w:r w:rsidRPr="009162B7">
        <w:rPr>
          <w:rFonts w:asciiTheme="minorHAnsi" w:eastAsia="Arial" w:hAnsiTheme="minorHAnsi" w:cstheme="minorHAnsi"/>
          <w:b/>
          <w:spacing w:val="24"/>
          <w:sz w:val="22"/>
          <w:szCs w:val="22"/>
        </w:rPr>
        <w:t xml:space="preserve"> </w:t>
      </w:r>
      <w:r w:rsidRPr="009162B7">
        <w:rPr>
          <w:rFonts w:asciiTheme="minorHAnsi" w:eastAsia="Arial" w:hAnsiTheme="minorHAnsi" w:cstheme="minorHAnsi"/>
          <w:b/>
          <w:spacing w:val="-1"/>
          <w:sz w:val="22"/>
          <w:szCs w:val="22"/>
        </w:rPr>
        <w:t>C</w:t>
      </w:r>
      <w:r w:rsidRPr="009162B7">
        <w:rPr>
          <w:rFonts w:asciiTheme="minorHAnsi" w:eastAsia="Arial" w:hAnsiTheme="minorHAnsi" w:cstheme="minorHAnsi"/>
          <w:b/>
          <w:sz w:val="22"/>
          <w:szCs w:val="22"/>
        </w:rPr>
        <w:t>ater</w:t>
      </w:r>
      <w:r w:rsidRPr="009162B7">
        <w:rPr>
          <w:rFonts w:asciiTheme="minorHAnsi" w:eastAsia="Arial" w:hAnsiTheme="minorHAnsi" w:cstheme="minorHAnsi"/>
          <w:b/>
          <w:spacing w:val="2"/>
          <w:sz w:val="22"/>
          <w:szCs w:val="22"/>
        </w:rPr>
        <w:t>i</w:t>
      </w:r>
      <w:r w:rsidRPr="009162B7">
        <w:rPr>
          <w:rFonts w:asciiTheme="minorHAnsi" w:eastAsia="Arial" w:hAnsiTheme="minorHAnsi" w:cstheme="minorHAnsi"/>
          <w:b/>
          <w:sz w:val="22"/>
          <w:szCs w:val="22"/>
        </w:rPr>
        <w:t>ng</w:t>
      </w:r>
      <w:r w:rsidRPr="009162B7">
        <w:rPr>
          <w:rFonts w:asciiTheme="minorHAnsi" w:eastAsia="Arial" w:hAnsiTheme="minorHAnsi" w:cstheme="minorHAnsi"/>
          <w:b/>
          <w:spacing w:val="-2"/>
          <w:sz w:val="22"/>
          <w:szCs w:val="22"/>
        </w:rPr>
        <w:t xml:space="preserve"> </w:t>
      </w:r>
      <w:r w:rsidRPr="009162B7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9162B7">
        <w:rPr>
          <w:rFonts w:asciiTheme="minorHAnsi" w:eastAsia="Arial" w:hAnsiTheme="minorHAnsi" w:cstheme="minorHAnsi"/>
          <w:b/>
          <w:sz w:val="22"/>
          <w:szCs w:val="22"/>
        </w:rPr>
        <w:t>ales</w:t>
      </w:r>
      <w:r w:rsidRPr="009162B7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E</w:t>
      </w:r>
      <w:r w:rsidRPr="009162B7">
        <w:rPr>
          <w:rFonts w:asciiTheme="minorHAnsi" w:eastAsia="Arial" w:hAnsiTheme="minorHAnsi" w:cstheme="minorHAnsi"/>
          <w:b/>
          <w:sz w:val="22"/>
          <w:szCs w:val="22"/>
        </w:rPr>
        <w:t>x</w:t>
      </w:r>
      <w:r w:rsidRPr="009162B7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9162B7">
        <w:rPr>
          <w:rFonts w:asciiTheme="minorHAnsi" w:eastAsia="Arial" w:hAnsiTheme="minorHAnsi" w:cstheme="minorHAnsi"/>
          <w:b/>
          <w:sz w:val="22"/>
          <w:szCs w:val="22"/>
        </w:rPr>
        <w:t>c</w:t>
      </w:r>
      <w:r w:rsidRPr="009162B7">
        <w:rPr>
          <w:rFonts w:asciiTheme="minorHAnsi" w:eastAsia="Arial" w:hAnsiTheme="minorHAnsi" w:cstheme="minorHAnsi"/>
          <w:b/>
          <w:spacing w:val="-1"/>
          <w:sz w:val="22"/>
          <w:szCs w:val="22"/>
        </w:rPr>
        <w:t>u</w:t>
      </w:r>
      <w:r w:rsidRPr="009162B7">
        <w:rPr>
          <w:rFonts w:asciiTheme="minorHAnsi" w:eastAsia="Arial" w:hAnsiTheme="minorHAnsi" w:cstheme="minorHAnsi"/>
          <w:b/>
          <w:spacing w:val="-2"/>
          <w:sz w:val="22"/>
          <w:szCs w:val="22"/>
        </w:rPr>
        <w:t>t</w:t>
      </w:r>
      <w:r w:rsidRPr="009162B7">
        <w:rPr>
          <w:rFonts w:asciiTheme="minorHAnsi" w:eastAsia="Arial" w:hAnsiTheme="minorHAnsi" w:cstheme="minorHAnsi"/>
          <w:b/>
          <w:spacing w:val="-1"/>
          <w:sz w:val="22"/>
          <w:szCs w:val="22"/>
        </w:rPr>
        <w:t>i</w:t>
      </w:r>
      <w:r w:rsidRPr="009162B7">
        <w:rPr>
          <w:rFonts w:asciiTheme="minorHAnsi" w:eastAsia="Arial" w:hAnsiTheme="minorHAnsi" w:cstheme="minorHAnsi"/>
          <w:b/>
          <w:spacing w:val="-3"/>
          <w:sz w:val="22"/>
          <w:szCs w:val="22"/>
        </w:rPr>
        <w:t>v</w:t>
      </w:r>
      <w:r w:rsidRPr="009162B7">
        <w:rPr>
          <w:rFonts w:asciiTheme="minorHAnsi" w:eastAsia="Arial" w:hAnsiTheme="minorHAnsi" w:cstheme="minorHAnsi"/>
          <w:b/>
          <w:sz w:val="22"/>
          <w:szCs w:val="22"/>
        </w:rPr>
        <w:t>e</w:t>
      </w:r>
    </w:p>
    <w:p w14:paraId="09882B62" w14:textId="77777777" w:rsidR="001D28F4" w:rsidRPr="009162B7" w:rsidRDefault="001D28F4">
      <w:pPr>
        <w:spacing w:before="19" w:line="220" w:lineRule="exact"/>
        <w:rPr>
          <w:rFonts w:asciiTheme="minorHAnsi" w:hAnsiTheme="minorHAnsi" w:cstheme="minorHAnsi"/>
          <w:sz w:val="22"/>
          <w:szCs w:val="22"/>
        </w:rPr>
      </w:pPr>
    </w:p>
    <w:p w14:paraId="47F4FDBB" w14:textId="77777777" w:rsidR="001D28F4" w:rsidRPr="009162B7" w:rsidRDefault="009162B7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9162B7">
        <w:rPr>
          <w:rFonts w:asciiTheme="minorHAnsi" w:eastAsia="Arial" w:hAnsiTheme="minorHAnsi" w:cstheme="minorHAnsi"/>
          <w:b/>
          <w:spacing w:val="-1"/>
          <w:sz w:val="22"/>
          <w:szCs w:val="22"/>
        </w:rPr>
        <w:t>D</w:t>
      </w:r>
      <w:r w:rsidRPr="009162B7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9162B7">
        <w:rPr>
          <w:rFonts w:asciiTheme="minorHAnsi" w:eastAsia="Arial" w:hAnsiTheme="minorHAnsi" w:cstheme="minorHAnsi"/>
          <w:b/>
          <w:spacing w:val="-1"/>
          <w:sz w:val="22"/>
          <w:szCs w:val="22"/>
        </w:rPr>
        <w:t>p</w:t>
      </w:r>
      <w:r w:rsidRPr="009162B7">
        <w:rPr>
          <w:rFonts w:asciiTheme="minorHAnsi" w:eastAsia="Arial" w:hAnsiTheme="minorHAnsi" w:cstheme="minorHAnsi"/>
          <w:b/>
          <w:sz w:val="22"/>
          <w:szCs w:val="22"/>
        </w:rPr>
        <w:t>ar</w:t>
      </w:r>
      <w:r w:rsidRPr="009162B7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9162B7">
        <w:rPr>
          <w:rFonts w:asciiTheme="minorHAnsi" w:eastAsia="Arial" w:hAnsiTheme="minorHAnsi" w:cstheme="minorHAnsi"/>
          <w:b/>
          <w:sz w:val="22"/>
          <w:szCs w:val="22"/>
        </w:rPr>
        <w:t>me</w:t>
      </w:r>
      <w:r w:rsidRPr="009162B7">
        <w:rPr>
          <w:rFonts w:asciiTheme="minorHAnsi" w:eastAsia="Arial" w:hAnsiTheme="minorHAnsi" w:cstheme="minorHAnsi"/>
          <w:b/>
          <w:spacing w:val="-3"/>
          <w:sz w:val="22"/>
          <w:szCs w:val="22"/>
        </w:rPr>
        <w:t>n</w:t>
      </w:r>
      <w:r w:rsidRPr="009162B7">
        <w:rPr>
          <w:rFonts w:asciiTheme="minorHAnsi" w:eastAsia="Arial" w:hAnsiTheme="minorHAnsi" w:cstheme="minorHAnsi"/>
          <w:b/>
          <w:sz w:val="22"/>
          <w:szCs w:val="22"/>
        </w:rPr>
        <w:t xml:space="preserve">t :            </w:t>
      </w:r>
      <w:r w:rsidRPr="009162B7">
        <w:rPr>
          <w:rFonts w:asciiTheme="minorHAnsi" w:eastAsia="Arial" w:hAnsiTheme="minorHAnsi" w:cstheme="minorHAnsi"/>
          <w:b/>
          <w:spacing w:val="11"/>
          <w:sz w:val="22"/>
          <w:szCs w:val="22"/>
        </w:rPr>
        <w:t xml:space="preserve"> </w:t>
      </w:r>
      <w:r w:rsidRPr="009162B7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9162B7">
        <w:rPr>
          <w:rFonts w:asciiTheme="minorHAnsi" w:eastAsia="Arial" w:hAnsiTheme="minorHAnsi" w:cstheme="minorHAnsi"/>
          <w:b/>
          <w:sz w:val="22"/>
          <w:szCs w:val="22"/>
        </w:rPr>
        <w:t>ales</w:t>
      </w:r>
    </w:p>
    <w:p w14:paraId="1CB6D271" w14:textId="77777777" w:rsidR="001D28F4" w:rsidRPr="009162B7" w:rsidRDefault="001D28F4">
      <w:pPr>
        <w:spacing w:before="17" w:line="220" w:lineRule="exact"/>
        <w:rPr>
          <w:rFonts w:asciiTheme="minorHAnsi" w:hAnsiTheme="minorHAnsi" w:cstheme="minorHAnsi"/>
          <w:sz w:val="22"/>
          <w:szCs w:val="22"/>
        </w:rPr>
      </w:pPr>
    </w:p>
    <w:p w14:paraId="2CB3F4EC" w14:textId="056EB6D5" w:rsidR="001D28F4" w:rsidRPr="009162B7" w:rsidRDefault="009162B7">
      <w:pPr>
        <w:spacing w:line="240" w:lineRule="exact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9162B7">
        <w:rPr>
          <w:rFonts w:asciiTheme="minorHAnsi" w:eastAsia="Arial" w:hAnsiTheme="minorHAnsi" w:cstheme="minorHAnsi"/>
          <w:b/>
          <w:spacing w:val="-1"/>
          <w:position w:val="-1"/>
          <w:sz w:val="22"/>
          <w:szCs w:val="22"/>
        </w:rPr>
        <w:t>R</w:t>
      </w:r>
      <w:r w:rsidRPr="009162B7">
        <w:rPr>
          <w:rFonts w:asciiTheme="minorHAnsi" w:eastAsia="Arial" w:hAnsiTheme="minorHAnsi" w:cstheme="minorHAnsi"/>
          <w:b/>
          <w:position w:val="-1"/>
          <w:sz w:val="22"/>
          <w:szCs w:val="22"/>
        </w:rPr>
        <w:t>e</w:t>
      </w:r>
      <w:r w:rsidRPr="009162B7">
        <w:rPr>
          <w:rFonts w:asciiTheme="minorHAnsi" w:eastAsia="Arial" w:hAnsiTheme="minorHAnsi" w:cstheme="minorHAnsi"/>
          <w:b/>
          <w:spacing w:val="-1"/>
          <w:position w:val="-1"/>
          <w:sz w:val="22"/>
          <w:szCs w:val="22"/>
        </w:rPr>
        <w:t>s</w:t>
      </w:r>
      <w:r w:rsidRPr="009162B7">
        <w:rPr>
          <w:rFonts w:asciiTheme="minorHAnsi" w:eastAsia="Arial" w:hAnsiTheme="minorHAnsi" w:cstheme="minorHAnsi"/>
          <w:b/>
          <w:position w:val="-1"/>
          <w:sz w:val="22"/>
          <w:szCs w:val="22"/>
        </w:rPr>
        <w:t>p</w:t>
      </w:r>
      <w:r w:rsidRPr="009162B7">
        <w:rPr>
          <w:rFonts w:asciiTheme="minorHAnsi" w:eastAsia="Arial" w:hAnsiTheme="minorHAnsi" w:cstheme="minorHAnsi"/>
          <w:b/>
          <w:spacing w:val="-1"/>
          <w:position w:val="-1"/>
          <w:sz w:val="22"/>
          <w:szCs w:val="22"/>
        </w:rPr>
        <w:t>o</w:t>
      </w:r>
      <w:r w:rsidRPr="009162B7">
        <w:rPr>
          <w:rFonts w:asciiTheme="minorHAnsi" w:eastAsia="Arial" w:hAnsiTheme="minorHAnsi" w:cstheme="minorHAnsi"/>
          <w:b/>
          <w:position w:val="-1"/>
          <w:sz w:val="22"/>
          <w:szCs w:val="22"/>
        </w:rPr>
        <w:t>n</w:t>
      </w:r>
      <w:r w:rsidRPr="009162B7">
        <w:rPr>
          <w:rFonts w:asciiTheme="minorHAnsi" w:eastAsia="Arial" w:hAnsiTheme="minorHAnsi" w:cstheme="minorHAnsi"/>
          <w:b/>
          <w:spacing w:val="-1"/>
          <w:position w:val="-1"/>
          <w:sz w:val="22"/>
          <w:szCs w:val="22"/>
        </w:rPr>
        <w:t>s</w:t>
      </w:r>
      <w:r w:rsidRPr="009162B7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</w:rPr>
        <w:t>i</w:t>
      </w:r>
      <w:r w:rsidRPr="009162B7">
        <w:rPr>
          <w:rFonts w:asciiTheme="minorHAnsi" w:eastAsia="Arial" w:hAnsiTheme="minorHAnsi" w:cstheme="minorHAnsi"/>
          <w:b/>
          <w:position w:val="-1"/>
          <w:sz w:val="22"/>
          <w:szCs w:val="22"/>
        </w:rPr>
        <w:t>ble</w:t>
      </w:r>
      <w:r w:rsidRPr="009162B7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</w:rPr>
        <w:t xml:space="preserve"> </w:t>
      </w:r>
      <w:r w:rsidRPr="009162B7">
        <w:rPr>
          <w:rFonts w:asciiTheme="minorHAnsi" w:eastAsia="Arial" w:hAnsiTheme="minorHAnsi" w:cstheme="minorHAnsi"/>
          <w:b/>
          <w:spacing w:val="-3"/>
          <w:position w:val="-1"/>
          <w:sz w:val="22"/>
          <w:szCs w:val="22"/>
        </w:rPr>
        <w:t>T</w:t>
      </w:r>
      <w:r w:rsidRPr="009162B7">
        <w:rPr>
          <w:rFonts w:asciiTheme="minorHAnsi" w:eastAsia="Arial" w:hAnsiTheme="minorHAnsi" w:cstheme="minorHAnsi"/>
          <w:b/>
          <w:position w:val="-1"/>
          <w:sz w:val="22"/>
          <w:szCs w:val="22"/>
        </w:rPr>
        <w:t xml:space="preserve">o :     </w:t>
      </w:r>
      <w:r w:rsidRPr="009162B7">
        <w:rPr>
          <w:rFonts w:asciiTheme="minorHAnsi" w:eastAsia="Arial" w:hAnsiTheme="minorHAnsi" w:cstheme="minorHAnsi"/>
          <w:b/>
          <w:spacing w:val="21"/>
          <w:position w:val="-1"/>
          <w:sz w:val="22"/>
          <w:szCs w:val="22"/>
        </w:rPr>
        <w:t xml:space="preserve"> </w:t>
      </w:r>
      <w:r w:rsidRPr="009162B7">
        <w:rPr>
          <w:rFonts w:asciiTheme="minorHAnsi" w:eastAsia="Arial" w:hAnsiTheme="minorHAnsi" w:cstheme="minorHAnsi"/>
          <w:b/>
          <w:spacing w:val="-1"/>
          <w:position w:val="-1"/>
          <w:sz w:val="22"/>
          <w:szCs w:val="22"/>
        </w:rPr>
        <w:t>C</w:t>
      </w:r>
      <w:r w:rsidRPr="009162B7">
        <w:rPr>
          <w:rFonts w:asciiTheme="minorHAnsi" w:eastAsia="Arial" w:hAnsiTheme="minorHAnsi" w:cstheme="minorHAnsi"/>
          <w:b/>
          <w:position w:val="-1"/>
          <w:sz w:val="22"/>
          <w:szCs w:val="22"/>
        </w:rPr>
        <w:t>ater</w:t>
      </w:r>
      <w:r w:rsidRPr="009162B7">
        <w:rPr>
          <w:rFonts w:asciiTheme="minorHAnsi" w:eastAsia="Arial" w:hAnsiTheme="minorHAnsi" w:cstheme="minorHAnsi"/>
          <w:b/>
          <w:spacing w:val="2"/>
          <w:position w:val="-1"/>
          <w:sz w:val="22"/>
          <w:szCs w:val="22"/>
        </w:rPr>
        <w:t>i</w:t>
      </w:r>
      <w:r w:rsidRPr="009162B7">
        <w:rPr>
          <w:rFonts w:asciiTheme="minorHAnsi" w:eastAsia="Arial" w:hAnsiTheme="minorHAnsi" w:cstheme="minorHAnsi"/>
          <w:b/>
          <w:position w:val="-1"/>
          <w:sz w:val="22"/>
          <w:szCs w:val="22"/>
        </w:rPr>
        <w:t>ng</w:t>
      </w:r>
      <w:r w:rsidRPr="009162B7">
        <w:rPr>
          <w:rFonts w:asciiTheme="minorHAnsi" w:eastAsia="Arial" w:hAnsiTheme="minorHAnsi" w:cstheme="minorHAnsi"/>
          <w:b/>
          <w:spacing w:val="-2"/>
          <w:position w:val="-1"/>
          <w:sz w:val="22"/>
          <w:szCs w:val="22"/>
        </w:rPr>
        <w:t xml:space="preserve"> </w:t>
      </w:r>
      <w:r w:rsidRPr="009162B7">
        <w:rPr>
          <w:rFonts w:asciiTheme="minorHAnsi" w:eastAsia="Arial" w:hAnsiTheme="minorHAnsi" w:cstheme="minorHAnsi"/>
          <w:b/>
          <w:position w:val="-1"/>
          <w:sz w:val="22"/>
          <w:szCs w:val="22"/>
        </w:rPr>
        <w:t>a</w:t>
      </w:r>
      <w:r w:rsidRPr="009162B7">
        <w:rPr>
          <w:rFonts w:asciiTheme="minorHAnsi" w:eastAsia="Arial" w:hAnsiTheme="minorHAnsi" w:cstheme="minorHAnsi"/>
          <w:b/>
          <w:spacing w:val="-1"/>
          <w:position w:val="-1"/>
          <w:sz w:val="22"/>
          <w:szCs w:val="22"/>
        </w:rPr>
        <w:t>n</w:t>
      </w:r>
      <w:r w:rsidRPr="009162B7">
        <w:rPr>
          <w:rFonts w:asciiTheme="minorHAnsi" w:eastAsia="Arial" w:hAnsiTheme="minorHAnsi" w:cstheme="minorHAnsi"/>
          <w:b/>
          <w:position w:val="-1"/>
          <w:sz w:val="22"/>
          <w:szCs w:val="22"/>
        </w:rPr>
        <w:t>d C</w:t>
      </w:r>
      <w:r w:rsidRPr="009162B7">
        <w:rPr>
          <w:rFonts w:asciiTheme="minorHAnsi" w:eastAsia="Arial" w:hAnsiTheme="minorHAnsi" w:cstheme="minorHAnsi"/>
          <w:b/>
          <w:spacing w:val="-3"/>
          <w:position w:val="-1"/>
          <w:sz w:val="22"/>
          <w:szCs w:val="22"/>
        </w:rPr>
        <w:t>o</w:t>
      </w:r>
      <w:r w:rsidRPr="009162B7">
        <w:rPr>
          <w:rFonts w:asciiTheme="minorHAnsi" w:eastAsia="Arial" w:hAnsiTheme="minorHAnsi" w:cstheme="minorHAnsi"/>
          <w:b/>
          <w:position w:val="-1"/>
          <w:sz w:val="22"/>
          <w:szCs w:val="22"/>
        </w:rPr>
        <w:t>m</w:t>
      </w:r>
      <w:r w:rsidRPr="009162B7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</w:rPr>
        <w:t>m</w:t>
      </w:r>
      <w:r w:rsidRPr="009162B7">
        <w:rPr>
          <w:rFonts w:asciiTheme="minorHAnsi" w:eastAsia="Arial" w:hAnsiTheme="minorHAnsi" w:cstheme="minorHAnsi"/>
          <w:b/>
          <w:position w:val="-1"/>
          <w:sz w:val="22"/>
          <w:szCs w:val="22"/>
        </w:rPr>
        <w:t>er</w:t>
      </w:r>
      <w:r w:rsidRPr="009162B7">
        <w:rPr>
          <w:rFonts w:asciiTheme="minorHAnsi" w:eastAsia="Arial" w:hAnsiTheme="minorHAnsi" w:cstheme="minorHAnsi"/>
          <w:b/>
          <w:spacing w:val="-3"/>
          <w:position w:val="-1"/>
          <w:sz w:val="22"/>
          <w:szCs w:val="22"/>
        </w:rPr>
        <w:t>c</w:t>
      </w:r>
      <w:r w:rsidRPr="009162B7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</w:rPr>
        <w:t>i</w:t>
      </w:r>
      <w:r w:rsidRPr="009162B7">
        <w:rPr>
          <w:rFonts w:asciiTheme="minorHAnsi" w:eastAsia="Arial" w:hAnsiTheme="minorHAnsi" w:cstheme="minorHAnsi"/>
          <w:b/>
          <w:position w:val="-1"/>
          <w:sz w:val="22"/>
          <w:szCs w:val="22"/>
        </w:rPr>
        <w:t xml:space="preserve">al </w:t>
      </w:r>
      <w:r w:rsidRPr="009162B7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</w:rPr>
        <w:t>M</w:t>
      </w:r>
      <w:r w:rsidRPr="009162B7">
        <w:rPr>
          <w:rFonts w:asciiTheme="minorHAnsi" w:eastAsia="Arial" w:hAnsiTheme="minorHAnsi" w:cstheme="minorHAnsi"/>
          <w:b/>
          <w:position w:val="-1"/>
          <w:sz w:val="22"/>
          <w:szCs w:val="22"/>
        </w:rPr>
        <w:t>a</w:t>
      </w:r>
      <w:r w:rsidRPr="009162B7">
        <w:rPr>
          <w:rFonts w:asciiTheme="minorHAnsi" w:eastAsia="Arial" w:hAnsiTheme="minorHAnsi" w:cstheme="minorHAnsi"/>
          <w:b/>
          <w:spacing w:val="-1"/>
          <w:position w:val="-1"/>
          <w:sz w:val="22"/>
          <w:szCs w:val="22"/>
        </w:rPr>
        <w:t>n</w:t>
      </w:r>
      <w:r w:rsidRPr="009162B7">
        <w:rPr>
          <w:rFonts w:asciiTheme="minorHAnsi" w:eastAsia="Arial" w:hAnsiTheme="minorHAnsi" w:cstheme="minorHAnsi"/>
          <w:b/>
          <w:position w:val="-1"/>
          <w:sz w:val="22"/>
          <w:szCs w:val="22"/>
        </w:rPr>
        <w:t>a</w:t>
      </w:r>
      <w:r w:rsidRPr="009162B7">
        <w:rPr>
          <w:rFonts w:asciiTheme="minorHAnsi" w:eastAsia="Arial" w:hAnsiTheme="minorHAnsi" w:cstheme="minorHAnsi"/>
          <w:b/>
          <w:spacing w:val="-1"/>
          <w:position w:val="-1"/>
          <w:sz w:val="22"/>
          <w:szCs w:val="22"/>
        </w:rPr>
        <w:t>g</w:t>
      </w:r>
      <w:r w:rsidRPr="009162B7">
        <w:rPr>
          <w:rFonts w:asciiTheme="minorHAnsi" w:eastAsia="Arial" w:hAnsiTheme="minorHAnsi" w:cstheme="minorHAnsi"/>
          <w:b/>
          <w:spacing w:val="-3"/>
          <w:position w:val="-1"/>
          <w:sz w:val="22"/>
          <w:szCs w:val="22"/>
        </w:rPr>
        <w:t>e</w:t>
      </w:r>
      <w:r w:rsidRPr="009162B7">
        <w:rPr>
          <w:rFonts w:asciiTheme="minorHAnsi" w:eastAsia="Arial" w:hAnsiTheme="minorHAnsi" w:cstheme="minorHAnsi"/>
          <w:b/>
          <w:position w:val="-1"/>
          <w:sz w:val="22"/>
          <w:szCs w:val="22"/>
        </w:rPr>
        <w:t>r</w:t>
      </w:r>
    </w:p>
    <w:p w14:paraId="7F2268F1" w14:textId="77777777" w:rsidR="001D28F4" w:rsidRPr="009162B7" w:rsidRDefault="001D28F4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620F33D" w14:textId="77777777" w:rsidR="001D28F4" w:rsidRPr="009162B7" w:rsidRDefault="001D28F4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8CCC29A" w14:textId="2B6514A2" w:rsidR="001D28F4" w:rsidRPr="009162B7" w:rsidRDefault="009162B7" w:rsidP="009162B7">
      <w:pPr>
        <w:spacing w:before="32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9162B7">
        <w:rPr>
          <w:rFonts w:asciiTheme="minorHAnsi" w:eastAsia="Arial" w:hAnsiTheme="minorHAnsi" w:cstheme="minorHAnsi"/>
          <w:b/>
          <w:spacing w:val="-6"/>
          <w:sz w:val="22"/>
          <w:szCs w:val="22"/>
        </w:rPr>
        <w:t>A</w:t>
      </w:r>
      <w:r w:rsidRPr="009162B7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9162B7">
        <w:rPr>
          <w:rFonts w:asciiTheme="minorHAnsi" w:eastAsia="Arial" w:hAnsiTheme="minorHAnsi" w:cstheme="minorHAnsi"/>
          <w:b/>
          <w:sz w:val="22"/>
          <w:szCs w:val="22"/>
        </w:rPr>
        <w:t>m</w:t>
      </w:r>
      <w:r w:rsidRPr="009162B7">
        <w:rPr>
          <w:rFonts w:asciiTheme="minorHAnsi" w:eastAsia="Arial" w:hAnsiTheme="minorHAnsi" w:cstheme="minorHAnsi"/>
          <w:b/>
          <w:spacing w:val="2"/>
          <w:sz w:val="22"/>
          <w:szCs w:val="22"/>
        </w:rPr>
        <w:t xml:space="preserve"> </w:t>
      </w:r>
      <w:r w:rsidRPr="009162B7">
        <w:rPr>
          <w:rFonts w:asciiTheme="minorHAnsi" w:eastAsia="Arial" w:hAnsiTheme="minorHAnsi" w:cstheme="minorHAnsi"/>
          <w:b/>
          <w:sz w:val="22"/>
          <w:szCs w:val="22"/>
        </w:rPr>
        <w:t>of</w:t>
      </w:r>
      <w:r w:rsidRPr="009162B7">
        <w:rPr>
          <w:rFonts w:asciiTheme="minorHAnsi" w:eastAsia="Arial" w:hAnsiTheme="minorHAnsi" w:cstheme="minorHAnsi"/>
          <w:b/>
          <w:spacing w:val="2"/>
          <w:sz w:val="22"/>
          <w:szCs w:val="22"/>
        </w:rPr>
        <w:t xml:space="preserve"> </w:t>
      </w:r>
      <w:r w:rsidRPr="009162B7">
        <w:rPr>
          <w:rFonts w:asciiTheme="minorHAnsi" w:eastAsia="Arial" w:hAnsiTheme="minorHAnsi" w:cstheme="minorHAnsi"/>
          <w:b/>
          <w:spacing w:val="-1"/>
          <w:sz w:val="22"/>
          <w:szCs w:val="22"/>
        </w:rPr>
        <w:t>P</w:t>
      </w:r>
      <w:r w:rsidRPr="009162B7">
        <w:rPr>
          <w:rFonts w:asciiTheme="minorHAnsi" w:eastAsia="Arial" w:hAnsiTheme="minorHAnsi" w:cstheme="minorHAnsi"/>
          <w:b/>
          <w:sz w:val="22"/>
          <w:szCs w:val="22"/>
        </w:rPr>
        <w:t>o</w:t>
      </w:r>
      <w:r w:rsidRPr="009162B7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9162B7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9162B7">
        <w:rPr>
          <w:rFonts w:asciiTheme="minorHAnsi" w:eastAsia="Arial" w:hAnsiTheme="minorHAnsi" w:cstheme="minorHAnsi"/>
          <w:b/>
          <w:spacing w:val="-2"/>
          <w:sz w:val="22"/>
          <w:szCs w:val="22"/>
        </w:rPr>
        <w:t>t</w:t>
      </w:r>
      <w:r w:rsidRPr="009162B7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9162B7">
        <w:rPr>
          <w:rFonts w:asciiTheme="minorHAnsi" w:eastAsia="Arial" w:hAnsiTheme="minorHAnsi" w:cstheme="minorHAnsi"/>
          <w:b/>
          <w:sz w:val="22"/>
          <w:szCs w:val="22"/>
        </w:rPr>
        <w:t>on</w:t>
      </w:r>
    </w:p>
    <w:p w14:paraId="32524EC2" w14:textId="77777777" w:rsidR="001D28F4" w:rsidRPr="009162B7" w:rsidRDefault="009162B7">
      <w:pPr>
        <w:tabs>
          <w:tab w:val="left" w:pos="820"/>
        </w:tabs>
        <w:ind w:left="820" w:right="87" w:hanging="360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9162B7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9162B7">
        <w:rPr>
          <w:rFonts w:asciiTheme="minorHAnsi" w:eastAsia="Segoe MDL2 Assets" w:hAnsiTheme="minorHAnsi" w:cstheme="minorHAnsi"/>
          <w:sz w:val="22"/>
          <w:szCs w:val="22"/>
        </w:rPr>
        <w:tab/>
      </w:r>
      <w:r w:rsidRPr="009162B7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9162B7">
        <w:rPr>
          <w:rFonts w:asciiTheme="minorHAnsi" w:eastAsia="Arial" w:hAnsiTheme="minorHAnsi" w:cstheme="minorHAnsi"/>
          <w:sz w:val="22"/>
          <w:szCs w:val="22"/>
        </w:rPr>
        <w:t>o</w:t>
      </w:r>
      <w:r w:rsidRPr="009162B7">
        <w:rPr>
          <w:rFonts w:asciiTheme="minorHAnsi" w:eastAsia="Arial" w:hAnsiTheme="minorHAnsi" w:cstheme="minorHAnsi"/>
          <w:spacing w:val="49"/>
          <w:sz w:val="22"/>
          <w:szCs w:val="22"/>
        </w:rPr>
        <w:t xml:space="preserve"> </w:t>
      </w:r>
      <w:r w:rsidRPr="009162B7">
        <w:rPr>
          <w:rFonts w:asciiTheme="minorHAnsi" w:eastAsia="Arial" w:hAnsiTheme="minorHAnsi" w:cstheme="minorHAnsi"/>
          <w:sz w:val="22"/>
          <w:szCs w:val="22"/>
        </w:rPr>
        <w:t>be</w:t>
      </w:r>
      <w:r w:rsidRPr="009162B7">
        <w:rPr>
          <w:rFonts w:asciiTheme="minorHAnsi" w:eastAsia="Arial" w:hAnsiTheme="minorHAnsi" w:cstheme="minorHAnsi"/>
          <w:spacing w:val="49"/>
          <w:sz w:val="22"/>
          <w:szCs w:val="22"/>
        </w:rPr>
        <w:t xml:space="preserve"> </w:t>
      </w:r>
      <w:r w:rsidRPr="009162B7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9162B7">
        <w:rPr>
          <w:rFonts w:asciiTheme="minorHAnsi" w:eastAsia="Arial" w:hAnsiTheme="minorHAnsi" w:cstheme="minorHAnsi"/>
          <w:sz w:val="22"/>
          <w:szCs w:val="22"/>
        </w:rPr>
        <w:t>es</w:t>
      </w:r>
      <w:r w:rsidRPr="009162B7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9162B7">
        <w:rPr>
          <w:rFonts w:asciiTheme="minorHAnsi" w:eastAsia="Arial" w:hAnsiTheme="minorHAnsi" w:cstheme="minorHAnsi"/>
          <w:sz w:val="22"/>
          <w:szCs w:val="22"/>
        </w:rPr>
        <w:t>o</w:t>
      </w:r>
      <w:r w:rsidRPr="009162B7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9162B7">
        <w:rPr>
          <w:rFonts w:asciiTheme="minorHAnsi" w:eastAsia="Arial" w:hAnsiTheme="minorHAnsi" w:cstheme="minorHAnsi"/>
          <w:sz w:val="22"/>
          <w:szCs w:val="22"/>
        </w:rPr>
        <w:t>s</w:t>
      </w:r>
      <w:r w:rsidRPr="009162B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162B7">
        <w:rPr>
          <w:rFonts w:asciiTheme="minorHAnsi" w:eastAsia="Arial" w:hAnsiTheme="minorHAnsi" w:cstheme="minorHAnsi"/>
          <w:sz w:val="22"/>
          <w:szCs w:val="22"/>
        </w:rPr>
        <w:t>b</w:t>
      </w:r>
      <w:r w:rsidRPr="009162B7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9162B7">
        <w:rPr>
          <w:rFonts w:asciiTheme="minorHAnsi" w:eastAsia="Arial" w:hAnsiTheme="minorHAnsi" w:cstheme="minorHAnsi"/>
          <w:sz w:val="22"/>
          <w:szCs w:val="22"/>
        </w:rPr>
        <w:t>e</w:t>
      </w:r>
      <w:r w:rsidRPr="009162B7">
        <w:rPr>
          <w:rFonts w:asciiTheme="minorHAnsi" w:eastAsia="Arial" w:hAnsiTheme="minorHAnsi" w:cstheme="minorHAnsi"/>
          <w:spacing w:val="46"/>
          <w:sz w:val="22"/>
          <w:szCs w:val="22"/>
        </w:rPr>
        <w:t xml:space="preserve"> </w:t>
      </w:r>
      <w:r w:rsidRPr="009162B7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9162B7">
        <w:rPr>
          <w:rFonts w:asciiTheme="minorHAnsi" w:eastAsia="Arial" w:hAnsiTheme="minorHAnsi" w:cstheme="minorHAnsi"/>
          <w:sz w:val="22"/>
          <w:szCs w:val="22"/>
        </w:rPr>
        <w:t>or</w:t>
      </w:r>
      <w:r w:rsidRPr="009162B7">
        <w:rPr>
          <w:rFonts w:asciiTheme="minorHAnsi" w:eastAsia="Arial" w:hAnsiTheme="minorHAnsi" w:cstheme="minorHAnsi"/>
          <w:spacing w:val="50"/>
          <w:sz w:val="22"/>
          <w:szCs w:val="22"/>
        </w:rPr>
        <w:t xml:space="preserve"> </w:t>
      </w:r>
      <w:r w:rsidRPr="009162B7">
        <w:rPr>
          <w:rFonts w:asciiTheme="minorHAnsi" w:eastAsia="Arial" w:hAnsiTheme="minorHAnsi" w:cstheme="minorHAnsi"/>
          <w:spacing w:val="-3"/>
          <w:sz w:val="22"/>
          <w:szCs w:val="22"/>
        </w:rPr>
        <w:t>d</w:t>
      </w:r>
      <w:r w:rsidRPr="009162B7">
        <w:rPr>
          <w:rFonts w:asciiTheme="minorHAnsi" w:eastAsia="Arial" w:hAnsiTheme="minorHAnsi" w:cstheme="minorHAnsi"/>
          <w:sz w:val="22"/>
          <w:szCs w:val="22"/>
        </w:rPr>
        <w:t>e</w:t>
      </w:r>
      <w:r w:rsidRPr="009162B7">
        <w:rPr>
          <w:rFonts w:asciiTheme="minorHAnsi" w:eastAsia="Arial" w:hAnsiTheme="minorHAnsi" w:cstheme="minorHAnsi"/>
          <w:spacing w:val="-3"/>
          <w:sz w:val="22"/>
          <w:szCs w:val="22"/>
        </w:rPr>
        <w:t>v</w:t>
      </w:r>
      <w:r w:rsidRPr="009162B7">
        <w:rPr>
          <w:rFonts w:asciiTheme="minorHAnsi" w:eastAsia="Arial" w:hAnsiTheme="minorHAnsi" w:cstheme="minorHAnsi"/>
          <w:sz w:val="22"/>
          <w:szCs w:val="22"/>
        </w:rPr>
        <w:t>e</w:t>
      </w:r>
      <w:r w:rsidRPr="009162B7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9162B7">
        <w:rPr>
          <w:rFonts w:asciiTheme="minorHAnsi" w:eastAsia="Arial" w:hAnsiTheme="minorHAnsi" w:cstheme="minorHAnsi"/>
          <w:sz w:val="22"/>
          <w:szCs w:val="22"/>
        </w:rPr>
        <w:t>o</w:t>
      </w:r>
      <w:r w:rsidRPr="009162B7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9162B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162B7">
        <w:rPr>
          <w:rFonts w:asciiTheme="minorHAnsi" w:eastAsia="Arial" w:hAnsiTheme="minorHAnsi" w:cstheme="minorHAnsi"/>
          <w:sz w:val="22"/>
          <w:szCs w:val="22"/>
        </w:rPr>
        <w:t>ng</w:t>
      </w:r>
      <w:r w:rsidRPr="009162B7">
        <w:rPr>
          <w:rFonts w:asciiTheme="minorHAnsi" w:eastAsia="Arial" w:hAnsiTheme="minorHAnsi" w:cstheme="minorHAnsi"/>
          <w:spacing w:val="51"/>
          <w:sz w:val="22"/>
          <w:szCs w:val="22"/>
        </w:rPr>
        <w:t xml:space="preserve"> </w:t>
      </w:r>
      <w:r w:rsidRPr="009162B7">
        <w:rPr>
          <w:rFonts w:asciiTheme="minorHAnsi" w:eastAsia="Arial" w:hAnsiTheme="minorHAnsi" w:cstheme="minorHAnsi"/>
          <w:sz w:val="22"/>
          <w:szCs w:val="22"/>
        </w:rPr>
        <w:t>a</w:t>
      </w:r>
      <w:r w:rsidRPr="009162B7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9162B7">
        <w:rPr>
          <w:rFonts w:asciiTheme="minorHAnsi" w:eastAsia="Arial" w:hAnsiTheme="minorHAnsi" w:cstheme="minorHAnsi"/>
          <w:sz w:val="22"/>
          <w:szCs w:val="22"/>
        </w:rPr>
        <w:t>d</w:t>
      </w:r>
      <w:r w:rsidRPr="009162B7">
        <w:rPr>
          <w:rFonts w:asciiTheme="minorHAnsi" w:eastAsia="Arial" w:hAnsiTheme="minorHAnsi" w:cstheme="minorHAnsi"/>
          <w:spacing w:val="49"/>
          <w:sz w:val="22"/>
          <w:szCs w:val="22"/>
        </w:rPr>
        <w:t xml:space="preserve"> </w:t>
      </w:r>
      <w:r w:rsidRPr="009162B7">
        <w:rPr>
          <w:rFonts w:asciiTheme="minorHAnsi" w:eastAsia="Arial" w:hAnsiTheme="minorHAnsi" w:cstheme="minorHAnsi"/>
          <w:sz w:val="22"/>
          <w:szCs w:val="22"/>
        </w:rPr>
        <w:t>at</w:t>
      </w:r>
      <w:r w:rsidRPr="009162B7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9162B7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9162B7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9162B7">
        <w:rPr>
          <w:rFonts w:asciiTheme="minorHAnsi" w:eastAsia="Arial" w:hAnsiTheme="minorHAnsi" w:cstheme="minorHAnsi"/>
          <w:sz w:val="22"/>
          <w:szCs w:val="22"/>
        </w:rPr>
        <w:t>c</w:t>
      </w:r>
      <w:r w:rsidRPr="009162B7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9162B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162B7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9162B7">
        <w:rPr>
          <w:rFonts w:asciiTheme="minorHAnsi" w:eastAsia="Arial" w:hAnsiTheme="minorHAnsi" w:cstheme="minorHAnsi"/>
          <w:sz w:val="22"/>
          <w:szCs w:val="22"/>
        </w:rPr>
        <w:t>g</w:t>
      </w:r>
      <w:r w:rsidRPr="009162B7">
        <w:rPr>
          <w:rFonts w:asciiTheme="minorHAnsi" w:eastAsia="Arial" w:hAnsiTheme="minorHAnsi" w:cstheme="minorHAnsi"/>
          <w:spacing w:val="49"/>
          <w:sz w:val="22"/>
          <w:szCs w:val="22"/>
        </w:rPr>
        <w:t xml:space="preserve"> </w:t>
      </w:r>
      <w:r w:rsidRPr="009162B7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9162B7">
        <w:rPr>
          <w:rFonts w:asciiTheme="minorHAnsi" w:eastAsia="Arial" w:hAnsiTheme="minorHAnsi" w:cstheme="minorHAnsi"/>
          <w:sz w:val="22"/>
          <w:szCs w:val="22"/>
        </w:rPr>
        <w:t>o</w:t>
      </w:r>
      <w:r w:rsidRPr="009162B7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9162B7">
        <w:rPr>
          <w:rFonts w:asciiTheme="minorHAnsi" w:eastAsia="Arial" w:hAnsiTheme="minorHAnsi" w:cstheme="minorHAnsi"/>
          <w:sz w:val="22"/>
          <w:szCs w:val="22"/>
        </w:rPr>
        <w:t>d</w:t>
      </w:r>
      <w:r w:rsidRPr="009162B7">
        <w:rPr>
          <w:rFonts w:asciiTheme="minorHAnsi" w:eastAsia="Arial" w:hAnsiTheme="minorHAnsi" w:cstheme="minorHAnsi"/>
          <w:spacing w:val="49"/>
          <w:sz w:val="22"/>
          <w:szCs w:val="22"/>
        </w:rPr>
        <w:t xml:space="preserve"> </w:t>
      </w:r>
      <w:r w:rsidRPr="009162B7">
        <w:rPr>
          <w:rFonts w:asciiTheme="minorHAnsi" w:eastAsia="Arial" w:hAnsiTheme="minorHAnsi" w:cstheme="minorHAnsi"/>
          <w:sz w:val="22"/>
          <w:szCs w:val="22"/>
        </w:rPr>
        <w:t>&amp;</w:t>
      </w:r>
      <w:r w:rsidRPr="009162B7">
        <w:rPr>
          <w:rFonts w:asciiTheme="minorHAnsi" w:eastAsia="Arial" w:hAnsiTheme="minorHAnsi" w:cstheme="minorHAnsi"/>
          <w:spacing w:val="48"/>
          <w:sz w:val="22"/>
          <w:szCs w:val="22"/>
        </w:rPr>
        <w:t xml:space="preserve"> </w:t>
      </w:r>
      <w:r w:rsidRPr="009162B7">
        <w:rPr>
          <w:rFonts w:asciiTheme="minorHAnsi" w:eastAsia="Arial" w:hAnsiTheme="minorHAnsi" w:cstheme="minorHAnsi"/>
          <w:sz w:val="22"/>
          <w:szCs w:val="22"/>
        </w:rPr>
        <w:t>b</w:t>
      </w:r>
      <w:r w:rsidRPr="009162B7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9162B7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9162B7">
        <w:rPr>
          <w:rFonts w:asciiTheme="minorHAnsi" w:eastAsia="Arial" w:hAnsiTheme="minorHAnsi" w:cstheme="minorHAnsi"/>
          <w:sz w:val="22"/>
          <w:szCs w:val="22"/>
        </w:rPr>
        <w:t>era</w:t>
      </w:r>
      <w:r w:rsidRPr="009162B7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9162B7">
        <w:rPr>
          <w:rFonts w:asciiTheme="minorHAnsi" w:eastAsia="Arial" w:hAnsiTheme="minorHAnsi" w:cstheme="minorHAnsi"/>
          <w:sz w:val="22"/>
          <w:szCs w:val="22"/>
        </w:rPr>
        <w:t>e</w:t>
      </w:r>
      <w:r w:rsidRPr="009162B7">
        <w:rPr>
          <w:rFonts w:asciiTheme="minorHAnsi" w:eastAsia="Arial" w:hAnsiTheme="minorHAnsi" w:cstheme="minorHAnsi"/>
          <w:spacing w:val="49"/>
          <w:sz w:val="22"/>
          <w:szCs w:val="22"/>
        </w:rPr>
        <w:t xml:space="preserve"> </w:t>
      </w:r>
      <w:r w:rsidRPr="009162B7">
        <w:rPr>
          <w:rFonts w:asciiTheme="minorHAnsi" w:eastAsia="Arial" w:hAnsiTheme="minorHAnsi" w:cstheme="minorHAnsi"/>
          <w:sz w:val="22"/>
          <w:szCs w:val="22"/>
        </w:rPr>
        <w:t>sa</w:t>
      </w:r>
      <w:r w:rsidRPr="009162B7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9162B7">
        <w:rPr>
          <w:rFonts w:asciiTheme="minorHAnsi" w:eastAsia="Arial" w:hAnsiTheme="minorHAnsi" w:cstheme="minorHAnsi"/>
          <w:sz w:val="22"/>
          <w:szCs w:val="22"/>
        </w:rPr>
        <w:t>es</w:t>
      </w:r>
      <w:r w:rsidRPr="009162B7">
        <w:rPr>
          <w:rFonts w:asciiTheme="minorHAnsi" w:eastAsia="Arial" w:hAnsiTheme="minorHAnsi" w:cstheme="minorHAnsi"/>
          <w:spacing w:val="46"/>
          <w:sz w:val="22"/>
          <w:szCs w:val="22"/>
        </w:rPr>
        <w:t xml:space="preserve"> </w:t>
      </w:r>
      <w:r w:rsidRPr="009162B7">
        <w:rPr>
          <w:rFonts w:asciiTheme="minorHAnsi" w:eastAsia="Arial" w:hAnsiTheme="minorHAnsi" w:cstheme="minorHAnsi"/>
          <w:spacing w:val="1"/>
          <w:sz w:val="22"/>
          <w:szCs w:val="22"/>
        </w:rPr>
        <w:t>fr</w:t>
      </w:r>
      <w:r w:rsidRPr="009162B7">
        <w:rPr>
          <w:rFonts w:asciiTheme="minorHAnsi" w:eastAsia="Arial" w:hAnsiTheme="minorHAnsi" w:cstheme="minorHAnsi"/>
          <w:sz w:val="22"/>
          <w:szCs w:val="22"/>
        </w:rPr>
        <w:t>om</w:t>
      </w:r>
      <w:r w:rsidRPr="009162B7">
        <w:rPr>
          <w:rFonts w:asciiTheme="minorHAnsi" w:eastAsia="Arial" w:hAnsiTheme="minorHAnsi" w:cstheme="minorHAnsi"/>
          <w:spacing w:val="50"/>
          <w:sz w:val="22"/>
          <w:szCs w:val="22"/>
        </w:rPr>
        <w:t xml:space="preserve"> </w:t>
      </w:r>
      <w:r w:rsidRPr="009162B7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9162B7">
        <w:rPr>
          <w:rFonts w:asciiTheme="minorHAnsi" w:eastAsia="Arial" w:hAnsiTheme="minorHAnsi" w:cstheme="minorHAnsi"/>
          <w:sz w:val="22"/>
          <w:szCs w:val="22"/>
        </w:rPr>
        <w:t>he c</w:t>
      </w:r>
      <w:r w:rsidRPr="009162B7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9162B7">
        <w:rPr>
          <w:rFonts w:asciiTheme="minorHAnsi" w:eastAsia="Arial" w:hAnsiTheme="minorHAnsi" w:cstheme="minorHAnsi"/>
          <w:sz w:val="22"/>
          <w:szCs w:val="22"/>
        </w:rPr>
        <w:t>e</w:t>
      </w:r>
      <w:r w:rsidRPr="009162B7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9162B7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9162B7">
        <w:rPr>
          <w:rFonts w:asciiTheme="minorHAnsi" w:eastAsia="Arial" w:hAnsiTheme="minorHAnsi" w:cstheme="minorHAnsi"/>
          <w:sz w:val="22"/>
          <w:szCs w:val="22"/>
        </w:rPr>
        <w:t>s</w:t>
      </w:r>
      <w:r w:rsidRPr="009162B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162B7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9162B7">
        <w:rPr>
          <w:rFonts w:asciiTheme="minorHAnsi" w:eastAsia="Arial" w:hAnsiTheme="minorHAnsi" w:cstheme="minorHAnsi"/>
          <w:sz w:val="22"/>
          <w:szCs w:val="22"/>
        </w:rPr>
        <w:t>f</w:t>
      </w:r>
      <w:r w:rsidRPr="009162B7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9162B7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9162B7">
        <w:rPr>
          <w:rFonts w:asciiTheme="minorHAnsi" w:eastAsia="Arial" w:hAnsiTheme="minorHAnsi" w:cstheme="minorHAnsi"/>
          <w:sz w:val="22"/>
          <w:szCs w:val="22"/>
        </w:rPr>
        <w:t>a</w:t>
      </w:r>
      <w:r w:rsidRPr="009162B7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9162B7">
        <w:rPr>
          <w:rFonts w:asciiTheme="minorHAnsi" w:eastAsia="Arial" w:hAnsiTheme="minorHAnsi" w:cstheme="minorHAnsi"/>
          <w:sz w:val="22"/>
          <w:szCs w:val="22"/>
        </w:rPr>
        <w:t>ch</w:t>
      </w:r>
      <w:r w:rsidRPr="009162B7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9162B7">
        <w:rPr>
          <w:rFonts w:asciiTheme="minorHAnsi" w:eastAsia="Arial" w:hAnsiTheme="minorHAnsi" w:cstheme="minorHAnsi"/>
          <w:sz w:val="22"/>
          <w:szCs w:val="22"/>
        </w:rPr>
        <w:t>s</w:t>
      </w:r>
      <w:r w:rsidRPr="009162B7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9162B7">
        <w:rPr>
          <w:rFonts w:asciiTheme="minorHAnsi" w:eastAsia="Arial" w:hAnsiTheme="minorHAnsi" w:cstheme="minorHAnsi"/>
          <w:sz w:val="22"/>
          <w:szCs w:val="22"/>
        </w:rPr>
        <w:t>er</w:t>
      </w:r>
      <w:r w:rsidRPr="009162B7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9162B7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9162B7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9162B7">
        <w:rPr>
          <w:rFonts w:asciiTheme="minorHAnsi" w:eastAsia="Arial" w:hAnsiTheme="minorHAnsi" w:cstheme="minorHAnsi"/>
          <w:sz w:val="22"/>
          <w:szCs w:val="22"/>
        </w:rPr>
        <w:t>nt</w:t>
      </w:r>
      <w:r w:rsidRPr="009162B7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9162B7">
        <w:rPr>
          <w:rFonts w:asciiTheme="minorHAnsi" w:eastAsia="Arial" w:hAnsiTheme="minorHAnsi" w:cstheme="minorHAnsi"/>
          <w:sz w:val="22"/>
          <w:szCs w:val="22"/>
        </w:rPr>
        <w:t>al</w:t>
      </w:r>
      <w:r w:rsidRPr="009162B7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9162B7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9162B7">
        <w:rPr>
          <w:rFonts w:asciiTheme="minorHAnsi" w:eastAsia="Arial" w:hAnsiTheme="minorHAnsi" w:cstheme="minorHAnsi"/>
          <w:sz w:val="22"/>
          <w:szCs w:val="22"/>
        </w:rPr>
        <w:t>o</w:t>
      </w:r>
      <w:r w:rsidRPr="009162B7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9162B7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9162B7">
        <w:rPr>
          <w:rFonts w:asciiTheme="minorHAnsi" w:eastAsia="Arial" w:hAnsiTheme="minorHAnsi" w:cstheme="minorHAnsi"/>
          <w:sz w:val="22"/>
          <w:szCs w:val="22"/>
        </w:rPr>
        <w:t>e</w:t>
      </w:r>
      <w:r w:rsidRPr="009162B7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9162B7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9162B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162B7">
        <w:rPr>
          <w:rFonts w:asciiTheme="minorHAnsi" w:eastAsia="Arial" w:hAnsiTheme="minorHAnsi" w:cstheme="minorHAnsi"/>
          <w:sz w:val="22"/>
          <w:szCs w:val="22"/>
        </w:rPr>
        <w:t>on</w:t>
      </w:r>
      <w:r w:rsidRPr="009162B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162B7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9162B7">
        <w:rPr>
          <w:rFonts w:asciiTheme="minorHAnsi" w:eastAsia="Arial" w:hAnsiTheme="minorHAnsi" w:cstheme="minorHAnsi"/>
          <w:sz w:val="22"/>
          <w:szCs w:val="22"/>
        </w:rPr>
        <w:t>omp</w:t>
      </w:r>
      <w:r w:rsidRPr="009162B7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9162B7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9162B7">
        <w:rPr>
          <w:rFonts w:asciiTheme="minorHAnsi" w:eastAsia="Arial" w:hAnsiTheme="minorHAnsi" w:cstheme="minorHAnsi"/>
          <w:sz w:val="22"/>
          <w:szCs w:val="22"/>
        </w:rPr>
        <w:t>x</w:t>
      </w:r>
    </w:p>
    <w:p w14:paraId="5BF8A6CD" w14:textId="77777777" w:rsidR="001D28F4" w:rsidRPr="009162B7" w:rsidRDefault="001D28F4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6105B57" w14:textId="5FD54E36" w:rsidR="001D28F4" w:rsidRPr="009162B7" w:rsidRDefault="009162B7" w:rsidP="009162B7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9162B7">
        <w:rPr>
          <w:rFonts w:asciiTheme="minorHAnsi" w:eastAsia="Arial" w:hAnsiTheme="minorHAnsi" w:cstheme="minorHAnsi"/>
          <w:b/>
          <w:spacing w:val="1"/>
          <w:sz w:val="22"/>
          <w:szCs w:val="22"/>
        </w:rPr>
        <w:t>M</w:t>
      </w:r>
      <w:r w:rsidRPr="009162B7">
        <w:rPr>
          <w:rFonts w:asciiTheme="minorHAnsi" w:eastAsia="Arial" w:hAnsiTheme="minorHAnsi" w:cstheme="minorHAnsi"/>
          <w:b/>
          <w:sz w:val="22"/>
          <w:szCs w:val="22"/>
        </w:rPr>
        <w:t>ain</w:t>
      </w:r>
      <w:r w:rsidRPr="009162B7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R</w:t>
      </w:r>
      <w:r w:rsidRPr="009162B7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9162B7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9162B7">
        <w:rPr>
          <w:rFonts w:asciiTheme="minorHAnsi" w:eastAsia="Arial" w:hAnsiTheme="minorHAnsi" w:cstheme="minorHAnsi"/>
          <w:b/>
          <w:sz w:val="22"/>
          <w:szCs w:val="22"/>
        </w:rPr>
        <w:t>p</w:t>
      </w:r>
      <w:r w:rsidRPr="009162B7">
        <w:rPr>
          <w:rFonts w:asciiTheme="minorHAnsi" w:eastAsia="Arial" w:hAnsiTheme="minorHAnsi" w:cstheme="minorHAnsi"/>
          <w:b/>
          <w:spacing w:val="-1"/>
          <w:sz w:val="22"/>
          <w:szCs w:val="22"/>
        </w:rPr>
        <w:t>o</w:t>
      </w:r>
      <w:r w:rsidRPr="009162B7">
        <w:rPr>
          <w:rFonts w:asciiTheme="minorHAnsi" w:eastAsia="Arial" w:hAnsiTheme="minorHAnsi" w:cstheme="minorHAnsi"/>
          <w:b/>
          <w:sz w:val="22"/>
          <w:szCs w:val="22"/>
        </w:rPr>
        <w:t>n</w:t>
      </w:r>
      <w:r w:rsidRPr="009162B7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9162B7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9162B7">
        <w:rPr>
          <w:rFonts w:asciiTheme="minorHAnsi" w:eastAsia="Arial" w:hAnsiTheme="minorHAnsi" w:cstheme="minorHAnsi"/>
          <w:b/>
          <w:spacing w:val="-3"/>
          <w:sz w:val="22"/>
          <w:szCs w:val="22"/>
        </w:rPr>
        <w:t>b</w:t>
      </w:r>
      <w:r w:rsidRPr="009162B7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9162B7">
        <w:rPr>
          <w:rFonts w:asciiTheme="minorHAnsi" w:eastAsia="Arial" w:hAnsiTheme="minorHAnsi" w:cstheme="minorHAnsi"/>
          <w:b/>
          <w:spacing w:val="-1"/>
          <w:sz w:val="22"/>
          <w:szCs w:val="22"/>
        </w:rPr>
        <w:t>l</w:t>
      </w:r>
      <w:r w:rsidRPr="009162B7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9162B7">
        <w:rPr>
          <w:rFonts w:asciiTheme="minorHAnsi" w:eastAsia="Arial" w:hAnsiTheme="minorHAnsi" w:cstheme="minorHAnsi"/>
          <w:b/>
          <w:spacing w:val="-2"/>
          <w:sz w:val="22"/>
          <w:szCs w:val="22"/>
        </w:rPr>
        <w:t>t</w:t>
      </w:r>
      <w:r w:rsidRPr="009162B7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9162B7">
        <w:rPr>
          <w:rFonts w:asciiTheme="minorHAnsi" w:eastAsia="Arial" w:hAnsiTheme="minorHAnsi" w:cstheme="minorHAnsi"/>
          <w:b/>
          <w:sz w:val="22"/>
          <w:szCs w:val="22"/>
        </w:rPr>
        <w:t>es</w:t>
      </w:r>
    </w:p>
    <w:p w14:paraId="0C8CC74A" w14:textId="77777777" w:rsidR="001D28F4" w:rsidRPr="009162B7" w:rsidRDefault="009162B7">
      <w:pPr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9162B7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9162B7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9162B7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9162B7">
        <w:rPr>
          <w:rFonts w:asciiTheme="minorHAnsi" w:eastAsia="Arial" w:hAnsiTheme="minorHAnsi" w:cstheme="minorHAnsi"/>
          <w:sz w:val="22"/>
          <w:szCs w:val="22"/>
        </w:rPr>
        <w:t>o</w:t>
      </w:r>
      <w:r w:rsidRPr="009162B7">
        <w:rPr>
          <w:rFonts w:asciiTheme="minorHAnsi" w:eastAsia="Arial" w:hAnsiTheme="minorHAnsi" w:cstheme="minorHAnsi"/>
          <w:spacing w:val="42"/>
          <w:sz w:val="22"/>
          <w:szCs w:val="22"/>
        </w:rPr>
        <w:t xml:space="preserve"> </w:t>
      </w:r>
      <w:r w:rsidRPr="009162B7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9162B7">
        <w:rPr>
          <w:rFonts w:asciiTheme="minorHAnsi" w:eastAsia="Arial" w:hAnsiTheme="minorHAnsi" w:cstheme="minorHAnsi"/>
          <w:sz w:val="22"/>
          <w:szCs w:val="22"/>
        </w:rPr>
        <w:t>a</w:t>
      </w:r>
      <w:r w:rsidRPr="009162B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162B7">
        <w:rPr>
          <w:rFonts w:asciiTheme="minorHAnsi" w:eastAsia="Arial" w:hAnsiTheme="minorHAnsi" w:cstheme="minorHAnsi"/>
          <w:sz w:val="22"/>
          <w:szCs w:val="22"/>
        </w:rPr>
        <w:t>nta</w:t>
      </w:r>
      <w:r w:rsidRPr="009162B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162B7">
        <w:rPr>
          <w:rFonts w:asciiTheme="minorHAnsi" w:eastAsia="Arial" w:hAnsiTheme="minorHAnsi" w:cstheme="minorHAnsi"/>
          <w:sz w:val="22"/>
          <w:szCs w:val="22"/>
        </w:rPr>
        <w:t>n</w:t>
      </w:r>
      <w:r w:rsidRPr="009162B7">
        <w:rPr>
          <w:rFonts w:asciiTheme="minorHAnsi" w:eastAsia="Arial" w:hAnsiTheme="minorHAnsi" w:cstheme="minorHAnsi"/>
          <w:spacing w:val="44"/>
          <w:sz w:val="22"/>
          <w:szCs w:val="22"/>
        </w:rPr>
        <w:t xml:space="preserve"> </w:t>
      </w:r>
      <w:r w:rsidRPr="009162B7">
        <w:rPr>
          <w:rFonts w:asciiTheme="minorHAnsi" w:eastAsia="Arial" w:hAnsiTheme="minorHAnsi" w:cstheme="minorHAnsi"/>
          <w:sz w:val="22"/>
          <w:szCs w:val="22"/>
        </w:rPr>
        <w:t>a</w:t>
      </w:r>
      <w:r w:rsidRPr="009162B7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9162B7">
        <w:rPr>
          <w:rFonts w:asciiTheme="minorHAnsi" w:eastAsia="Arial" w:hAnsiTheme="minorHAnsi" w:cstheme="minorHAnsi"/>
          <w:sz w:val="22"/>
          <w:szCs w:val="22"/>
        </w:rPr>
        <w:t>d</w:t>
      </w:r>
      <w:r w:rsidRPr="009162B7">
        <w:rPr>
          <w:rFonts w:asciiTheme="minorHAnsi" w:eastAsia="Arial" w:hAnsiTheme="minorHAnsi" w:cstheme="minorHAnsi"/>
          <w:spacing w:val="44"/>
          <w:sz w:val="22"/>
          <w:szCs w:val="22"/>
        </w:rPr>
        <w:t xml:space="preserve"> </w:t>
      </w:r>
      <w:r w:rsidRPr="009162B7">
        <w:rPr>
          <w:rFonts w:asciiTheme="minorHAnsi" w:eastAsia="Arial" w:hAnsiTheme="minorHAnsi" w:cstheme="minorHAnsi"/>
          <w:sz w:val="22"/>
          <w:szCs w:val="22"/>
        </w:rPr>
        <w:t>grow</w:t>
      </w:r>
      <w:r w:rsidRPr="009162B7">
        <w:rPr>
          <w:rFonts w:asciiTheme="minorHAnsi" w:eastAsia="Arial" w:hAnsiTheme="minorHAnsi" w:cstheme="minorHAnsi"/>
          <w:spacing w:val="41"/>
          <w:sz w:val="22"/>
          <w:szCs w:val="22"/>
        </w:rPr>
        <w:t xml:space="preserve"> </w:t>
      </w:r>
      <w:r w:rsidRPr="009162B7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9162B7">
        <w:rPr>
          <w:rFonts w:asciiTheme="minorHAnsi" w:eastAsia="Arial" w:hAnsiTheme="minorHAnsi" w:cstheme="minorHAnsi"/>
          <w:sz w:val="22"/>
          <w:szCs w:val="22"/>
        </w:rPr>
        <w:t>o</w:t>
      </w:r>
      <w:r w:rsidRPr="009162B7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9162B7">
        <w:rPr>
          <w:rFonts w:asciiTheme="minorHAnsi" w:eastAsia="Arial" w:hAnsiTheme="minorHAnsi" w:cstheme="minorHAnsi"/>
          <w:sz w:val="22"/>
          <w:szCs w:val="22"/>
        </w:rPr>
        <w:t>d</w:t>
      </w:r>
      <w:r w:rsidRPr="009162B7">
        <w:rPr>
          <w:rFonts w:asciiTheme="minorHAnsi" w:eastAsia="Arial" w:hAnsiTheme="minorHAnsi" w:cstheme="minorHAnsi"/>
          <w:spacing w:val="44"/>
          <w:sz w:val="22"/>
          <w:szCs w:val="22"/>
        </w:rPr>
        <w:t xml:space="preserve"> </w:t>
      </w:r>
      <w:r w:rsidRPr="009162B7">
        <w:rPr>
          <w:rFonts w:asciiTheme="minorHAnsi" w:eastAsia="Arial" w:hAnsiTheme="minorHAnsi" w:cstheme="minorHAnsi"/>
          <w:sz w:val="22"/>
          <w:szCs w:val="22"/>
        </w:rPr>
        <w:t>&amp;</w:t>
      </w:r>
      <w:r w:rsidRPr="009162B7">
        <w:rPr>
          <w:rFonts w:asciiTheme="minorHAnsi" w:eastAsia="Arial" w:hAnsiTheme="minorHAnsi" w:cstheme="minorHAnsi"/>
          <w:spacing w:val="44"/>
          <w:sz w:val="22"/>
          <w:szCs w:val="22"/>
        </w:rPr>
        <w:t xml:space="preserve"> </w:t>
      </w:r>
      <w:r w:rsidRPr="009162B7">
        <w:rPr>
          <w:rFonts w:asciiTheme="minorHAnsi" w:eastAsia="Arial" w:hAnsiTheme="minorHAnsi" w:cstheme="minorHAnsi"/>
          <w:sz w:val="22"/>
          <w:szCs w:val="22"/>
        </w:rPr>
        <w:t>b</w:t>
      </w:r>
      <w:r w:rsidRPr="009162B7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9162B7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9162B7">
        <w:rPr>
          <w:rFonts w:asciiTheme="minorHAnsi" w:eastAsia="Arial" w:hAnsiTheme="minorHAnsi" w:cstheme="minorHAnsi"/>
          <w:sz w:val="22"/>
          <w:szCs w:val="22"/>
        </w:rPr>
        <w:t>era</w:t>
      </w:r>
      <w:r w:rsidRPr="009162B7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9162B7">
        <w:rPr>
          <w:rFonts w:asciiTheme="minorHAnsi" w:eastAsia="Arial" w:hAnsiTheme="minorHAnsi" w:cstheme="minorHAnsi"/>
          <w:sz w:val="22"/>
          <w:szCs w:val="22"/>
        </w:rPr>
        <w:t>e</w:t>
      </w:r>
      <w:r w:rsidRPr="009162B7">
        <w:rPr>
          <w:rFonts w:asciiTheme="minorHAnsi" w:eastAsia="Arial" w:hAnsiTheme="minorHAnsi" w:cstheme="minorHAnsi"/>
          <w:spacing w:val="44"/>
          <w:sz w:val="22"/>
          <w:szCs w:val="22"/>
        </w:rPr>
        <w:t xml:space="preserve"> </w:t>
      </w:r>
      <w:r w:rsidRPr="009162B7">
        <w:rPr>
          <w:rFonts w:asciiTheme="minorHAnsi" w:eastAsia="Arial" w:hAnsiTheme="minorHAnsi" w:cstheme="minorHAnsi"/>
          <w:sz w:val="22"/>
          <w:szCs w:val="22"/>
        </w:rPr>
        <w:t>sa</w:t>
      </w:r>
      <w:r w:rsidRPr="009162B7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9162B7">
        <w:rPr>
          <w:rFonts w:asciiTheme="minorHAnsi" w:eastAsia="Arial" w:hAnsiTheme="minorHAnsi" w:cstheme="minorHAnsi"/>
          <w:sz w:val="22"/>
          <w:szCs w:val="22"/>
        </w:rPr>
        <w:t>es</w:t>
      </w:r>
      <w:r w:rsidRPr="009162B7">
        <w:rPr>
          <w:rFonts w:asciiTheme="minorHAnsi" w:eastAsia="Arial" w:hAnsiTheme="minorHAnsi" w:cstheme="minorHAnsi"/>
          <w:spacing w:val="42"/>
          <w:sz w:val="22"/>
          <w:szCs w:val="22"/>
        </w:rPr>
        <w:t xml:space="preserve"> </w:t>
      </w:r>
      <w:r w:rsidRPr="009162B7">
        <w:rPr>
          <w:rFonts w:asciiTheme="minorHAnsi" w:eastAsia="Arial" w:hAnsiTheme="minorHAnsi" w:cstheme="minorHAnsi"/>
          <w:spacing w:val="1"/>
          <w:sz w:val="22"/>
          <w:szCs w:val="22"/>
        </w:rPr>
        <w:t>fr</w:t>
      </w:r>
      <w:r w:rsidRPr="009162B7">
        <w:rPr>
          <w:rFonts w:asciiTheme="minorHAnsi" w:eastAsia="Arial" w:hAnsiTheme="minorHAnsi" w:cstheme="minorHAnsi"/>
          <w:sz w:val="22"/>
          <w:szCs w:val="22"/>
        </w:rPr>
        <w:t>om</w:t>
      </w:r>
      <w:r w:rsidRPr="009162B7">
        <w:rPr>
          <w:rFonts w:asciiTheme="minorHAnsi" w:eastAsia="Arial" w:hAnsiTheme="minorHAnsi" w:cstheme="minorHAnsi"/>
          <w:spacing w:val="45"/>
          <w:sz w:val="22"/>
          <w:szCs w:val="22"/>
        </w:rPr>
        <w:t xml:space="preserve"> </w:t>
      </w:r>
      <w:r w:rsidRPr="009162B7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9162B7">
        <w:rPr>
          <w:rFonts w:asciiTheme="minorHAnsi" w:eastAsia="Arial" w:hAnsiTheme="minorHAnsi" w:cstheme="minorHAnsi"/>
          <w:sz w:val="22"/>
          <w:szCs w:val="22"/>
        </w:rPr>
        <w:t>a</w:t>
      </w:r>
      <w:r w:rsidRPr="009162B7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9162B7">
        <w:rPr>
          <w:rFonts w:asciiTheme="minorHAnsi" w:eastAsia="Arial" w:hAnsiTheme="minorHAnsi" w:cstheme="minorHAnsi"/>
          <w:sz w:val="22"/>
          <w:szCs w:val="22"/>
        </w:rPr>
        <w:t>ch</w:t>
      </w:r>
      <w:r w:rsidRPr="009162B7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9162B7">
        <w:rPr>
          <w:rFonts w:asciiTheme="minorHAnsi" w:eastAsia="Arial" w:hAnsiTheme="minorHAnsi" w:cstheme="minorHAnsi"/>
          <w:sz w:val="22"/>
          <w:szCs w:val="22"/>
        </w:rPr>
        <w:t>s</w:t>
      </w:r>
      <w:r w:rsidRPr="009162B7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9162B7">
        <w:rPr>
          <w:rFonts w:asciiTheme="minorHAnsi" w:eastAsia="Arial" w:hAnsiTheme="minorHAnsi" w:cstheme="minorHAnsi"/>
          <w:sz w:val="22"/>
          <w:szCs w:val="22"/>
        </w:rPr>
        <w:t>er</w:t>
      </w:r>
      <w:r w:rsidRPr="009162B7">
        <w:rPr>
          <w:rFonts w:asciiTheme="minorHAnsi" w:eastAsia="Arial" w:hAnsiTheme="minorHAnsi" w:cstheme="minorHAnsi"/>
          <w:spacing w:val="45"/>
          <w:sz w:val="22"/>
          <w:szCs w:val="22"/>
        </w:rPr>
        <w:t xml:space="preserve"> </w:t>
      </w:r>
      <w:r w:rsidRPr="009162B7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9162B7">
        <w:rPr>
          <w:rFonts w:asciiTheme="minorHAnsi" w:eastAsia="Arial" w:hAnsiTheme="minorHAnsi" w:cstheme="minorHAnsi"/>
          <w:sz w:val="22"/>
          <w:szCs w:val="22"/>
        </w:rPr>
        <w:t>e</w:t>
      </w:r>
      <w:r w:rsidRPr="009162B7">
        <w:rPr>
          <w:rFonts w:asciiTheme="minorHAnsi" w:eastAsia="Arial" w:hAnsiTheme="minorHAnsi" w:cstheme="minorHAnsi"/>
          <w:spacing w:val="-1"/>
          <w:sz w:val="22"/>
          <w:szCs w:val="22"/>
        </w:rPr>
        <w:t>nt</w:t>
      </w:r>
      <w:r w:rsidRPr="009162B7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9162B7">
        <w:rPr>
          <w:rFonts w:asciiTheme="minorHAnsi" w:eastAsia="Arial" w:hAnsiTheme="minorHAnsi" w:cstheme="minorHAnsi"/>
          <w:sz w:val="22"/>
          <w:szCs w:val="22"/>
        </w:rPr>
        <w:t>a</w:t>
      </w:r>
      <w:r w:rsidRPr="009162B7">
        <w:rPr>
          <w:rFonts w:asciiTheme="minorHAnsi" w:eastAsia="Arial" w:hAnsiTheme="minorHAnsi" w:cstheme="minorHAnsi"/>
          <w:spacing w:val="-1"/>
          <w:sz w:val="22"/>
          <w:szCs w:val="22"/>
        </w:rPr>
        <w:t>l’</w:t>
      </w:r>
      <w:r w:rsidRPr="009162B7">
        <w:rPr>
          <w:rFonts w:asciiTheme="minorHAnsi" w:eastAsia="Arial" w:hAnsiTheme="minorHAnsi" w:cstheme="minorHAnsi"/>
          <w:sz w:val="22"/>
          <w:szCs w:val="22"/>
        </w:rPr>
        <w:t>s</w:t>
      </w:r>
      <w:r w:rsidRPr="009162B7">
        <w:rPr>
          <w:rFonts w:asciiTheme="minorHAnsi" w:eastAsia="Arial" w:hAnsiTheme="minorHAnsi" w:cstheme="minorHAnsi"/>
          <w:spacing w:val="44"/>
          <w:sz w:val="22"/>
          <w:szCs w:val="22"/>
        </w:rPr>
        <w:t xml:space="preserve"> </w:t>
      </w:r>
      <w:r w:rsidRPr="009162B7">
        <w:rPr>
          <w:rFonts w:asciiTheme="minorHAnsi" w:eastAsia="Arial" w:hAnsiTheme="minorHAnsi" w:cstheme="minorHAnsi"/>
          <w:sz w:val="22"/>
          <w:szCs w:val="22"/>
        </w:rPr>
        <w:t>ex</w:t>
      </w:r>
      <w:r w:rsidRPr="009162B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162B7">
        <w:rPr>
          <w:rFonts w:asciiTheme="minorHAnsi" w:eastAsia="Arial" w:hAnsiTheme="minorHAnsi" w:cstheme="minorHAnsi"/>
          <w:sz w:val="22"/>
          <w:szCs w:val="22"/>
        </w:rPr>
        <w:t>s</w:t>
      </w:r>
      <w:r w:rsidRPr="009162B7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9162B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162B7">
        <w:rPr>
          <w:rFonts w:asciiTheme="minorHAnsi" w:eastAsia="Arial" w:hAnsiTheme="minorHAnsi" w:cstheme="minorHAnsi"/>
          <w:sz w:val="22"/>
          <w:szCs w:val="22"/>
        </w:rPr>
        <w:t>ng</w:t>
      </w:r>
    </w:p>
    <w:p w14:paraId="0FC61B95" w14:textId="77777777" w:rsidR="001D28F4" w:rsidRPr="009162B7" w:rsidRDefault="009162B7">
      <w:pPr>
        <w:spacing w:line="240" w:lineRule="exact"/>
        <w:ind w:left="820"/>
        <w:rPr>
          <w:rFonts w:asciiTheme="minorHAnsi" w:eastAsia="Arial" w:hAnsiTheme="minorHAnsi" w:cstheme="minorHAnsi"/>
          <w:sz w:val="22"/>
          <w:szCs w:val="22"/>
        </w:rPr>
      </w:pPr>
      <w:r w:rsidRPr="009162B7">
        <w:rPr>
          <w:rFonts w:asciiTheme="minorHAnsi" w:eastAsia="Arial" w:hAnsiTheme="minorHAnsi" w:cstheme="minorHAnsi"/>
          <w:sz w:val="22"/>
          <w:szCs w:val="22"/>
        </w:rPr>
        <w:t>c</w:t>
      </w:r>
      <w:r w:rsidRPr="009162B7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9162B7">
        <w:rPr>
          <w:rFonts w:asciiTheme="minorHAnsi" w:eastAsia="Arial" w:hAnsiTheme="minorHAnsi" w:cstheme="minorHAnsi"/>
          <w:sz w:val="22"/>
          <w:szCs w:val="22"/>
        </w:rPr>
        <w:t>e</w:t>
      </w:r>
      <w:r w:rsidRPr="009162B7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9162B7">
        <w:rPr>
          <w:rFonts w:asciiTheme="minorHAnsi" w:eastAsia="Arial" w:hAnsiTheme="minorHAnsi" w:cstheme="minorHAnsi"/>
          <w:sz w:val="22"/>
          <w:szCs w:val="22"/>
        </w:rPr>
        <w:t>t</w:t>
      </w:r>
      <w:r w:rsidRPr="009162B7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9162B7">
        <w:rPr>
          <w:rFonts w:asciiTheme="minorHAnsi" w:eastAsia="Arial" w:hAnsiTheme="minorHAnsi" w:cstheme="minorHAnsi"/>
          <w:sz w:val="22"/>
          <w:szCs w:val="22"/>
        </w:rPr>
        <w:t>b</w:t>
      </w:r>
      <w:r w:rsidRPr="009162B7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9162B7">
        <w:rPr>
          <w:rFonts w:asciiTheme="minorHAnsi" w:eastAsia="Arial" w:hAnsiTheme="minorHAnsi" w:cstheme="minorHAnsi"/>
          <w:sz w:val="22"/>
          <w:szCs w:val="22"/>
        </w:rPr>
        <w:t>se</w:t>
      </w:r>
    </w:p>
    <w:p w14:paraId="3E1CD15C" w14:textId="77777777" w:rsidR="001D28F4" w:rsidRPr="009162B7" w:rsidRDefault="009162B7">
      <w:pPr>
        <w:spacing w:before="2"/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9162B7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9162B7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9162B7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9162B7">
        <w:rPr>
          <w:rFonts w:asciiTheme="minorHAnsi" w:eastAsia="Arial" w:hAnsiTheme="minorHAnsi" w:cstheme="minorHAnsi"/>
          <w:sz w:val="22"/>
          <w:szCs w:val="22"/>
        </w:rPr>
        <w:t>o</w:t>
      </w:r>
      <w:r w:rsidRPr="009162B7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9162B7">
        <w:rPr>
          <w:rFonts w:asciiTheme="minorHAnsi" w:eastAsia="Arial" w:hAnsiTheme="minorHAnsi" w:cstheme="minorHAnsi"/>
          <w:sz w:val="22"/>
          <w:szCs w:val="22"/>
        </w:rPr>
        <w:t>d</w:t>
      </w:r>
      <w:r w:rsidRPr="009162B7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9162B7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9162B7">
        <w:rPr>
          <w:rFonts w:asciiTheme="minorHAnsi" w:eastAsia="Arial" w:hAnsiTheme="minorHAnsi" w:cstheme="minorHAnsi"/>
          <w:sz w:val="22"/>
          <w:szCs w:val="22"/>
        </w:rPr>
        <w:t>e</w:t>
      </w:r>
      <w:r w:rsidRPr="009162B7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9162B7">
        <w:rPr>
          <w:rFonts w:asciiTheme="minorHAnsi" w:eastAsia="Arial" w:hAnsiTheme="minorHAnsi" w:cstheme="minorHAnsi"/>
          <w:sz w:val="22"/>
          <w:szCs w:val="22"/>
        </w:rPr>
        <w:t>op</w:t>
      </w:r>
      <w:r w:rsidRPr="009162B7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9162B7">
        <w:rPr>
          <w:rFonts w:asciiTheme="minorHAnsi" w:eastAsia="Arial" w:hAnsiTheme="minorHAnsi" w:cstheme="minorHAnsi"/>
          <w:sz w:val="22"/>
          <w:szCs w:val="22"/>
        </w:rPr>
        <w:t>an</w:t>
      </w:r>
      <w:r w:rsidRPr="009162B7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9162B7">
        <w:rPr>
          <w:rFonts w:asciiTheme="minorHAnsi" w:eastAsia="Arial" w:hAnsiTheme="minorHAnsi" w:cstheme="minorHAnsi"/>
          <w:sz w:val="22"/>
          <w:szCs w:val="22"/>
        </w:rPr>
        <w:t>ef</w:t>
      </w:r>
      <w:r w:rsidRPr="009162B7">
        <w:rPr>
          <w:rFonts w:asciiTheme="minorHAnsi" w:eastAsia="Arial" w:hAnsiTheme="minorHAnsi" w:cstheme="minorHAnsi"/>
          <w:spacing w:val="4"/>
          <w:sz w:val="22"/>
          <w:szCs w:val="22"/>
        </w:rPr>
        <w:t>f</w:t>
      </w:r>
      <w:r w:rsidRPr="009162B7">
        <w:rPr>
          <w:rFonts w:asciiTheme="minorHAnsi" w:eastAsia="Arial" w:hAnsiTheme="minorHAnsi" w:cstheme="minorHAnsi"/>
          <w:sz w:val="22"/>
          <w:szCs w:val="22"/>
        </w:rPr>
        <w:t>e</w:t>
      </w:r>
      <w:r w:rsidRPr="009162B7">
        <w:rPr>
          <w:rFonts w:asciiTheme="minorHAnsi" w:eastAsia="Arial" w:hAnsiTheme="minorHAnsi" w:cstheme="minorHAnsi"/>
          <w:spacing w:val="-3"/>
          <w:sz w:val="22"/>
          <w:szCs w:val="22"/>
        </w:rPr>
        <w:t>c</w:t>
      </w:r>
      <w:r w:rsidRPr="009162B7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9162B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162B7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9162B7">
        <w:rPr>
          <w:rFonts w:asciiTheme="minorHAnsi" w:eastAsia="Arial" w:hAnsiTheme="minorHAnsi" w:cstheme="minorHAnsi"/>
          <w:sz w:val="22"/>
          <w:szCs w:val="22"/>
        </w:rPr>
        <w:t>e</w:t>
      </w:r>
      <w:r w:rsidRPr="009162B7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9162B7">
        <w:rPr>
          <w:rFonts w:asciiTheme="minorHAnsi" w:eastAsia="Arial" w:hAnsiTheme="minorHAnsi" w:cstheme="minorHAnsi"/>
          <w:sz w:val="22"/>
          <w:szCs w:val="22"/>
        </w:rPr>
        <w:t>sa</w:t>
      </w:r>
      <w:r w:rsidRPr="009162B7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9162B7">
        <w:rPr>
          <w:rFonts w:asciiTheme="minorHAnsi" w:eastAsia="Arial" w:hAnsiTheme="minorHAnsi" w:cstheme="minorHAnsi"/>
          <w:sz w:val="22"/>
          <w:szCs w:val="22"/>
        </w:rPr>
        <w:t>es</w:t>
      </w:r>
      <w:r w:rsidRPr="009162B7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9162B7">
        <w:rPr>
          <w:rFonts w:asciiTheme="minorHAnsi" w:eastAsia="Arial" w:hAnsiTheme="minorHAnsi" w:cstheme="minorHAnsi"/>
          <w:sz w:val="22"/>
          <w:szCs w:val="22"/>
        </w:rPr>
        <w:t>s</w:t>
      </w:r>
      <w:r w:rsidRPr="009162B7">
        <w:rPr>
          <w:rFonts w:asciiTheme="minorHAnsi" w:eastAsia="Arial" w:hAnsiTheme="minorHAnsi" w:cstheme="minorHAnsi"/>
          <w:spacing w:val="1"/>
          <w:sz w:val="22"/>
          <w:szCs w:val="22"/>
        </w:rPr>
        <w:t>tr</w:t>
      </w:r>
      <w:r w:rsidRPr="009162B7">
        <w:rPr>
          <w:rFonts w:asciiTheme="minorHAnsi" w:eastAsia="Arial" w:hAnsiTheme="minorHAnsi" w:cstheme="minorHAnsi"/>
          <w:sz w:val="22"/>
          <w:szCs w:val="22"/>
        </w:rPr>
        <w:t>at</w:t>
      </w:r>
      <w:r w:rsidRPr="009162B7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9162B7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9162B7">
        <w:rPr>
          <w:rFonts w:asciiTheme="minorHAnsi" w:eastAsia="Arial" w:hAnsiTheme="minorHAnsi" w:cstheme="minorHAnsi"/>
          <w:sz w:val="22"/>
          <w:szCs w:val="22"/>
        </w:rPr>
        <w:t>y</w:t>
      </w:r>
      <w:r w:rsidRPr="009162B7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9162B7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9162B7">
        <w:rPr>
          <w:rFonts w:asciiTheme="minorHAnsi" w:eastAsia="Arial" w:hAnsiTheme="minorHAnsi" w:cstheme="minorHAnsi"/>
          <w:sz w:val="22"/>
          <w:szCs w:val="22"/>
        </w:rPr>
        <w:t>o</w:t>
      </w:r>
      <w:r w:rsidRPr="009162B7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9162B7">
        <w:rPr>
          <w:rFonts w:asciiTheme="minorHAnsi" w:eastAsia="Arial" w:hAnsiTheme="minorHAnsi" w:cstheme="minorHAnsi"/>
          <w:sz w:val="22"/>
          <w:szCs w:val="22"/>
        </w:rPr>
        <w:t>at</w:t>
      </w:r>
      <w:r w:rsidRPr="009162B7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9162B7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9162B7">
        <w:rPr>
          <w:rFonts w:asciiTheme="minorHAnsi" w:eastAsia="Arial" w:hAnsiTheme="minorHAnsi" w:cstheme="minorHAnsi"/>
          <w:sz w:val="22"/>
          <w:szCs w:val="22"/>
        </w:rPr>
        <w:t>a</w:t>
      </w:r>
      <w:r w:rsidRPr="009162B7">
        <w:rPr>
          <w:rFonts w:asciiTheme="minorHAnsi" w:eastAsia="Arial" w:hAnsiTheme="minorHAnsi" w:cstheme="minorHAnsi"/>
          <w:spacing w:val="-3"/>
          <w:sz w:val="22"/>
          <w:szCs w:val="22"/>
        </w:rPr>
        <w:t>c</w:t>
      </w:r>
      <w:r w:rsidRPr="009162B7">
        <w:rPr>
          <w:rFonts w:asciiTheme="minorHAnsi" w:eastAsia="Arial" w:hAnsiTheme="minorHAnsi" w:cstheme="minorHAnsi"/>
          <w:sz w:val="22"/>
          <w:szCs w:val="22"/>
        </w:rPr>
        <w:t>t</w:t>
      </w:r>
      <w:r w:rsidRPr="009162B7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9162B7">
        <w:rPr>
          <w:rFonts w:asciiTheme="minorHAnsi" w:eastAsia="Arial" w:hAnsiTheme="minorHAnsi" w:cstheme="minorHAnsi"/>
          <w:sz w:val="22"/>
          <w:szCs w:val="22"/>
        </w:rPr>
        <w:t>n</w:t>
      </w:r>
      <w:r w:rsidRPr="009162B7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9162B7">
        <w:rPr>
          <w:rFonts w:asciiTheme="minorHAnsi" w:eastAsia="Arial" w:hAnsiTheme="minorHAnsi" w:cstheme="minorHAnsi"/>
          <w:sz w:val="22"/>
          <w:szCs w:val="22"/>
        </w:rPr>
        <w:t>w</w:t>
      </w:r>
      <w:r w:rsidRPr="009162B7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9162B7">
        <w:rPr>
          <w:rFonts w:asciiTheme="minorHAnsi" w:eastAsia="Arial" w:hAnsiTheme="minorHAnsi" w:cstheme="minorHAnsi"/>
          <w:sz w:val="22"/>
          <w:szCs w:val="22"/>
        </w:rPr>
        <w:t>&amp;</w:t>
      </w:r>
      <w:r w:rsidRPr="009162B7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9162B7">
        <w:rPr>
          <w:rFonts w:asciiTheme="minorHAnsi" w:eastAsia="Arial" w:hAnsiTheme="minorHAnsi" w:cstheme="minorHAnsi"/>
          <w:sz w:val="22"/>
          <w:szCs w:val="22"/>
        </w:rPr>
        <w:t>a</w:t>
      </w:r>
      <w:r w:rsidRPr="009162B7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9162B7">
        <w:rPr>
          <w:rFonts w:asciiTheme="minorHAnsi" w:eastAsia="Arial" w:hAnsiTheme="minorHAnsi" w:cstheme="minorHAnsi"/>
          <w:sz w:val="22"/>
          <w:szCs w:val="22"/>
        </w:rPr>
        <w:t>d</w:t>
      </w:r>
      <w:r w:rsidRPr="009162B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162B7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9162B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162B7">
        <w:rPr>
          <w:rFonts w:asciiTheme="minorHAnsi" w:eastAsia="Arial" w:hAnsiTheme="minorHAnsi" w:cstheme="minorHAnsi"/>
          <w:sz w:val="22"/>
          <w:szCs w:val="22"/>
        </w:rPr>
        <w:t>o</w:t>
      </w:r>
      <w:r w:rsidRPr="009162B7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9162B7">
        <w:rPr>
          <w:rFonts w:asciiTheme="minorHAnsi" w:eastAsia="Arial" w:hAnsiTheme="minorHAnsi" w:cstheme="minorHAnsi"/>
          <w:sz w:val="22"/>
          <w:szCs w:val="22"/>
        </w:rPr>
        <w:t>al</w:t>
      </w:r>
      <w:r w:rsidRPr="009162B7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9162B7">
        <w:rPr>
          <w:rFonts w:asciiTheme="minorHAnsi" w:eastAsia="Arial" w:hAnsiTheme="minorHAnsi" w:cstheme="minorHAnsi"/>
          <w:sz w:val="22"/>
          <w:szCs w:val="22"/>
        </w:rPr>
        <w:t>cate</w:t>
      </w:r>
      <w:r w:rsidRPr="009162B7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9162B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162B7">
        <w:rPr>
          <w:rFonts w:asciiTheme="minorHAnsi" w:eastAsia="Arial" w:hAnsiTheme="minorHAnsi" w:cstheme="minorHAnsi"/>
          <w:sz w:val="22"/>
          <w:szCs w:val="22"/>
        </w:rPr>
        <w:t>ng</w:t>
      </w:r>
      <w:r w:rsidRPr="009162B7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9162B7">
        <w:rPr>
          <w:rFonts w:asciiTheme="minorHAnsi" w:eastAsia="Arial" w:hAnsiTheme="minorHAnsi" w:cstheme="minorHAnsi"/>
          <w:sz w:val="22"/>
          <w:szCs w:val="22"/>
        </w:rPr>
        <w:t>sa</w:t>
      </w:r>
      <w:r w:rsidRPr="009162B7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9162B7">
        <w:rPr>
          <w:rFonts w:asciiTheme="minorHAnsi" w:eastAsia="Arial" w:hAnsiTheme="minorHAnsi" w:cstheme="minorHAnsi"/>
          <w:sz w:val="22"/>
          <w:szCs w:val="22"/>
        </w:rPr>
        <w:t>es,</w:t>
      </w:r>
      <w:r w:rsidRPr="009162B7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9162B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162B7">
        <w:rPr>
          <w:rFonts w:asciiTheme="minorHAnsi" w:eastAsia="Arial" w:hAnsiTheme="minorHAnsi" w:cstheme="minorHAnsi"/>
          <w:sz w:val="22"/>
          <w:szCs w:val="22"/>
        </w:rPr>
        <w:t>n</w:t>
      </w:r>
    </w:p>
    <w:p w14:paraId="72989308" w14:textId="77777777" w:rsidR="001D28F4" w:rsidRPr="009162B7" w:rsidRDefault="009162B7">
      <w:pPr>
        <w:spacing w:line="240" w:lineRule="exact"/>
        <w:ind w:left="820"/>
        <w:rPr>
          <w:rFonts w:asciiTheme="minorHAnsi" w:eastAsia="Arial" w:hAnsiTheme="minorHAnsi" w:cstheme="minorHAnsi"/>
          <w:sz w:val="22"/>
          <w:szCs w:val="22"/>
        </w:rPr>
      </w:pPr>
      <w:r w:rsidRPr="009162B7">
        <w:rPr>
          <w:rFonts w:asciiTheme="minorHAnsi" w:eastAsia="Arial" w:hAnsiTheme="minorHAnsi" w:cstheme="minorHAnsi"/>
          <w:sz w:val="22"/>
          <w:szCs w:val="22"/>
        </w:rPr>
        <w:t>co</w:t>
      </w:r>
      <w:r w:rsidRPr="009162B7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9162B7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9162B7">
        <w:rPr>
          <w:rFonts w:asciiTheme="minorHAnsi" w:eastAsia="Arial" w:hAnsiTheme="minorHAnsi" w:cstheme="minorHAnsi"/>
          <w:sz w:val="22"/>
          <w:szCs w:val="22"/>
        </w:rPr>
        <w:t>u</w:t>
      </w:r>
      <w:r w:rsidRPr="009162B7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9162B7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9162B7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9162B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162B7">
        <w:rPr>
          <w:rFonts w:asciiTheme="minorHAnsi" w:eastAsia="Arial" w:hAnsiTheme="minorHAnsi" w:cstheme="minorHAnsi"/>
          <w:sz w:val="22"/>
          <w:szCs w:val="22"/>
        </w:rPr>
        <w:t>on</w:t>
      </w:r>
      <w:r w:rsidRPr="009162B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162B7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9162B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162B7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9162B7">
        <w:rPr>
          <w:rFonts w:asciiTheme="minorHAnsi" w:eastAsia="Arial" w:hAnsiTheme="minorHAnsi" w:cstheme="minorHAnsi"/>
          <w:sz w:val="22"/>
          <w:szCs w:val="22"/>
        </w:rPr>
        <w:t xml:space="preserve">h </w:t>
      </w:r>
      <w:r w:rsidRPr="009162B7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9162B7">
        <w:rPr>
          <w:rFonts w:asciiTheme="minorHAnsi" w:eastAsia="Arial" w:hAnsiTheme="minorHAnsi" w:cstheme="minorHAnsi"/>
          <w:sz w:val="22"/>
          <w:szCs w:val="22"/>
        </w:rPr>
        <w:t>he</w:t>
      </w:r>
      <w:r w:rsidRPr="009162B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162B7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9162B7">
        <w:rPr>
          <w:rFonts w:asciiTheme="minorHAnsi" w:eastAsia="Arial" w:hAnsiTheme="minorHAnsi" w:cstheme="minorHAnsi"/>
          <w:sz w:val="22"/>
          <w:szCs w:val="22"/>
        </w:rPr>
        <w:t>e</w:t>
      </w:r>
      <w:r w:rsidRPr="009162B7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9162B7">
        <w:rPr>
          <w:rFonts w:asciiTheme="minorHAnsi" w:eastAsia="Arial" w:hAnsiTheme="minorHAnsi" w:cstheme="minorHAnsi"/>
          <w:sz w:val="22"/>
          <w:szCs w:val="22"/>
        </w:rPr>
        <w:t>u</w:t>
      </w:r>
      <w:r w:rsidRPr="009162B7">
        <w:rPr>
          <w:rFonts w:asciiTheme="minorHAnsi" w:eastAsia="Arial" w:hAnsiTheme="minorHAnsi" w:cstheme="minorHAnsi"/>
          <w:spacing w:val="-1"/>
          <w:sz w:val="22"/>
          <w:szCs w:val="22"/>
        </w:rPr>
        <w:t>e’</w:t>
      </w:r>
      <w:r w:rsidRPr="009162B7">
        <w:rPr>
          <w:rFonts w:asciiTheme="minorHAnsi" w:eastAsia="Arial" w:hAnsiTheme="minorHAnsi" w:cstheme="minorHAnsi"/>
          <w:sz w:val="22"/>
          <w:szCs w:val="22"/>
        </w:rPr>
        <w:t>s</w:t>
      </w:r>
      <w:r w:rsidRPr="009162B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162B7">
        <w:rPr>
          <w:rFonts w:asciiTheme="minorHAnsi" w:eastAsia="Arial" w:hAnsiTheme="minorHAnsi" w:cstheme="minorHAnsi"/>
          <w:sz w:val="22"/>
          <w:szCs w:val="22"/>
        </w:rPr>
        <w:t>sect</w:t>
      </w:r>
      <w:r w:rsidRPr="009162B7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9162B7">
        <w:rPr>
          <w:rFonts w:asciiTheme="minorHAnsi" w:eastAsia="Arial" w:hAnsiTheme="minorHAnsi" w:cstheme="minorHAnsi"/>
          <w:sz w:val="22"/>
          <w:szCs w:val="22"/>
        </w:rPr>
        <w:t>r</w:t>
      </w:r>
      <w:r w:rsidRPr="009162B7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9162B7">
        <w:rPr>
          <w:rFonts w:asciiTheme="minorHAnsi" w:eastAsia="Arial" w:hAnsiTheme="minorHAnsi" w:cstheme="minorHAnsi"/>
          <w:sz w:val="22"/>
          <w:szCs w:val="22"/>
        </w:rPr>
        <w:t>sa</w:t>
      </w:r>
      <w:r w:rsidRPr="009162B7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9162B7">
        <w:rPr>
          <w:rFonts w:asciiTheme="minorHAnsi" w:eastAsia="Arial" w:hAnsiTheme="minorHAnsi" w:cstheme="minorHAnsi"/>
          <w:sz w:val="22"/>
          <w:szCs w:val="22"/>
        </w:rPr>
        <w:t>es</w:t>
      </w:r>
      <w:r w:rsidRPr="009162B7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9162B7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9162B7">
        <w:rPr>
          <w:rFonts w:asciiTheme="minorHAnsi" w:eastAsia="Arial" w:hAnsiTheme="minorHAnsi" w:cstheme="minorHAnsi"/>
          <w:sz w:val="22"/>
          <w:szCs w:val="22"/>
        </w:rPr>
        <w:t>e</w:t>
      </w:r>
      <w:r w:rsidRPr="009162B7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9162B7">
        <w:rPr>
          <w:rFonts w:asciiTheme="minorHAnsi" w:eastAsia="Arial" w:hAnsiTheme="minorHAnsi" w:cstheme="minorHAnsi"/>
          <w:sz w:val="22"/>
          <w:szCs w:val="22"/>
        </w:rPr>
        <w:t>m</w:t>
      </w:r>
    </w:p>
    <w:p w14:paraId="624D873A" w14:textId="77777777" w:rsidR="001D28F4" w:rsidRPr="009162B7" w:rsidRDefault="009162B7">
      <w:pPr>
        <w:tabs>
          <w:tab w:val="left" w:pos="820"/>
        </w:tabs>
        <w:spacing w:before="2"/>
        <w:ind w:left="820" w:right="80" w:hanging="360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9162B7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9162B7">
        <w:rPr>
          <w:rFonts w:asciiTheme="minorHAnsi" w:eastAsia="Segoe MDL2 Assets" w:hAnsiTheme="minorHAnsi" w:cstheme="minorHAnsi"/>
          <w:sz w:val="22"/>
          <w:szCs w:val="22"/>
        </w:rPr>
        <w:tab/>
      </w:r>
      <w:r w:rsidRPr="009162B7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9162B7">
        <w:rPr>
          <w:rFonts w:asciiTheme="minorHAnsi" w:eastAsia="Arial" w:hAnsiTheme="minorHAnsi" w:cstheme="minorHAnsi"/>
          <w:sz w:val="22"/>
          <w:szCs w:val="22"/>
        </w:rPr>
        <w:t>o</w:t>
      </w:r>
      <w:r w:rsidRPr="009162B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9162B7">
        <w:rPr>
          <w:rFonts w:asciiTheme="minorHAnsi" w:eastAsia="Arial" w:hAnsiTheme="minorHAnsi" w:cstheme="minorHAnsi"/>
          <w:sz w:val="22"/>
          <w:szCs w:val="22"/>
        </w:rPr>
        <w:t>c</w:t>
      </w:r>
      <w:r w:rsidRPr="009162B7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9162B7">
        <w:rPr>
          <w:rFonts w:asciiTheme="minorHAnsi" w:eastAsia="Arial" w:hAnsiTheme="minorHAnsi" w:cstheme="minorHAnsi"/>
          <w:sz w:val="22"/>
          <w:szCs w:val="22"/>
        </w:rPr>
        <w:t>e</w:t>
      </w:r>
      <w:r w:rsidRPr="009162B7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9162B7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9162B7">
        <w:rPr>
          <w:rFonts w:asciiTheme="minorHAnsi" w:eastAsia="Arial" w:hAnsiTheme="minorHAnsi" w:cstheme="minorHAnsi"/>
          <w:sz w:val="22"/>
          <w:szCs w:val="22"/>
        </w:rPr>
        <w:t>e and</w:t>
      </w:r>
      <w:r w:rsidRPr="009162B7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9162B7">
        <w:rPr>
          <w:rFonts w:asciiTheme="minorHAnsi" w:eastAsia="Arial" w:hAnsiTheme="minorHAnsi" w:cstheme="minorHAnsi"/>
          <w:sz w:val="22"/>
          <w:szCs w:val="22"/>
        </w:rPr>
        <w:t>prep</w:t>
      </w:r>
      <w:r w:rsidRPr="009162B7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9162B7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9162B7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9162B7">
        <w:rPr>
          <w:rFonts w:asciiTheme="minorHAnsi" w:eastAsia="Arial" w:hAnsiTheme="minorHAnsi" w:cstheme="minorHAnsi"/>
          <w:spacing w:val="-2"/>
          <w:sz w:val="22"/>
          <w:szCs w:val="22"/>
        </w:rPr>
        <w:t>b</w:t>
      </w:r>
      <w:r w:rsidRPr="009162B7">
        <w:rPr>
          <w:rFonts w:asciiTheme="minorHAnsi" w:eastAsia="Arial" w:hAnsiTheme="minorHAnsi" w:cstheme="minorHAnsi"/>
          <w:sz w:val="22"/>
          <w:szCs w:val="22"/>
        </w:rPr>
        <w:t>a</w:t>
      </w:r>
      <w:r w:rsidRPr="009162B7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9162B7">
        <w:rPr>
          <w:rFonts w:asciiTheme="minorHAnsi" w:eastAsia="Arial" w:hAnsiTheme="minorHAnsi" w:cstheme="minorHAnsi"/>
          <w:spacing w:val="2"/>
          <w:sz w:val="22"/>
          <w:szCs w:val="22"/>
        </w:rPr>
        <w:t>q</w:t>
      </w:r>
      <w:r w:rsidRPr="009162B7">
        <w:rPr>
          <w:rFonts w:asciiTheme="minorHAnsi" w:eastAsia="Arial" w:hAnsiTheme="minorHAnsi" w:cstheme="minorHAnsi"/>
          <w:sz w:val="22"/>
          <w:szCs w:val="22"/>
        </w:rPr>
        <w:t>u</w:t>
      </w:r>
      <w:r w:rsidRPr="009162B7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9162B7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9162B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162B7">
        <w:rPr>
          <w:rFonts w:asciiTheme="minorHAnsi" w:eastAsia="Arial" w:hAnsiTheme="minorHAnsi" w:cstheme="minorHAnsi"/>
          <w:sz w:val="22"/>
          <w:szCs w:val="22"/>
        </w:rPr>
        <w:t>ng</w:t>
      </w:r>
      <w:r w:rsidRPr="009162B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162B7">
        <w:rPr>
          <w:rFonts w:asciiTheme="minorHAnsi" w:eastAsia="Arial" w:hAnsiTheme="minorHAnsi" w:cstheme="minorHAnsi"/>
          <w:sz w:val="22"/>
          <w:szCs w:val="22"/>
        </w:rPr>
        <w:t>propos</w:t>
      </w:r>
      <w:r w:rsidRPr="009162B7">
        <w:rPr>
          <w:rFonts w:asciiTheme="minorHAnsi" w:eastAsia="Arial" w:hAnsiTheme="minorHAnsi" w:cstheme="minorHAnsi"/>
          <w:spacing w:val="-1"/>
          <w:sz w:val="22"/>
          <w:szCs w:val="22"/>
        </w:rPr>
        <w:t>al</w:t>
      </w:r>
      <w:r w:rsidRPr="009162B7">
        <w:rPr>
          <w:rFonts w:asciiTheme="minorHAnsi" w:eastAsia="Arial" w:hAnsiTheme="minorHAnsi" w:cstheme="minorHAnsi"/>
          <w:sz w:val="22"/>
          <w:szCs w:val="22"/>
        </w:rPr>
        <w:t>s</w:t>
      </w:r>
      <w:r w:rsidRPr="009162B7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9162B7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9162B7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9162B7">
        <w:rPr>
          <w:rFonts w:asciiTheme="minorHAnsi" w:eastAsia="Arial" w:hAnsiTheme="minorHAnsi" w:cstheme="minorHAnsi"/>
          <w:sz w:val="22"/>
          <w:szCs w:val="22"/>
        </w:rPr>
        <w:t>r p</w:t>
      </w:r>
      <w:r w:rsidRPr="009162B7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9162B7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9162B7">
        <w:rPr>
          <w:rFonts w:asciiTheme="minorHAnsi" w:eastAsia="Arial" w:hAnsiTheme="minorHAnsi" w:cstheme="minorHAnsi"/>
          <w:sz w:val="22"/>
          <w:szCs w:val="22"/>
        </w:rPr>
        <w:t>e</w:t>
      </w:r>
      <w:r w:rsidRPr="009162B7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9162B7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9162B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162B7">
        <w:rPr>
          <w:rFonts w:asciiTheme="minorHAnsi" w:eastAsia="Arial" w:hAnsiTheme="minorHAnsi" w:cstheme="minorHAnsi"/>
          <w:sz w:val="22"/>
          <w:szCs w:val="22"/>
        </w:rPr>
        <w:t>al cu</w:t>
      </w:r>
      <w:r w:rsidRPr="009162B7">
        <w:rPr>
          <w:rFonts w:asciiTheme="minorHAnsi" w:eastAsia="Arial" w:hAnsiTheme="minorHAnsi" w:cstheme="minorHAnsi"/>
          <w:spacing w:val="-3"/>
          <w:sz w:val="22"/>
          <w:szCs w:val="22"/>
        </w:rPr>
        <w:t>s</w:t>
      </w:r>
      <w:r w:rsidRPr="009162B7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9162B7">
        <w:rPr>
          <w:rFonts w:asciiTheme="minorHAnsi" w:eastAsia="Arial" w:hAnsiTheme="minorHAnsi" w:cstheme="minorHAnsi"/>
          <w:sz w:val="22"/>
          <w:szCs w:val="22"/>
        </w:rPr>
        <w:t>om</w:t>
      </w:r>
      <w:r w:rsidRPr="009162B7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9162B7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9162B7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9162B7">
        <w:rPr>
          <w:rFonts w:asciiTheme="minorHAnsi" w:eastAsia="Arial" w:hAnsiTheme="minorHAnsi" w:cstheme="minorHAnsi"/>
          <w:sz w:val="22"/>
          <w:szCs w:val="22"/>
        </w:rPr>
        <w:t>,</w:t>
      </w:r>
      <w:r w:rsidRPr="009162B7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9162B7">
        <w:rPr>
          <w:rFonts w:asciiTheme="minorHAnsi" w:eastAsia="Arial" w:hAnsiTheme="minorHAnsi" w:cstheme="minorHAnsi"/>
          <w:sz w:val="22"/>
          <w:szCs w:val="22"/>
        </w:rPr>
        <w:t>e</w:t>
      </w:r>
      <w:r w:rsidRPr="009162B7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9162B7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9162B7">
        <w:rPr>
          <w:rFonts w:asciiTheme="minorHAnsi" w:eastAsia="Arial" w:hAnsiTheme="minorHAnsi" w:cstheme="minorHAnsi"/>
          <w:sz w:val="22"/>
          <w:szCs w:val="22"/>
        </w:rPr>
        <w:t>uri</w:t>
      </w:r>
      <w:r w:rsidRPr="009162B7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9162B7">
        <w:rPr>
          <w:rFonts w:asciiTheme="minorHAnsi" w:eastAsia="Arial" w:hAnsiTheme="minorHAnsi" w:cstheme="minorHAnsi"/>
          <w:sz w:val="22"/>
          <w:szCs w:val="22"/>
        </w:rPr>
        <w:t xml:space="preserve">g </w:t>
      </w:r>
      <w:r w:rsidRPr="009162B7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9162B7">
        <w:rPr>
          <w:rFonts w:asciiTheme="minorHAnsi" w:eastAsia="Arial" w:hAnsiTheme="minorHAnsi" w:cstheme="minorHAnsi"/>
          <w:sz w:val="22"/>
          <w:szCs w:val="22"/>
        </w:rPr>
        <w:t>h</w:t>
      </w:r>
      <w:r w:rsidRPr="009162B7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9162B7">
        <w:rPr>
          <w:rFonts w:asciiTheme="minorHAnsi" w:eastAsia="Arial" w:hAnsiTheme="minorHAnsi" w:cstheme="minorHAnsi"/>
          <w:sz w:val="22"/>
          <w:szCs w:val="22"/>
        </w:rPr>
        <w:t>t</w:t>
      </w:r>
      <w:r w:rsidRPr="009162B7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9162B7">
        <w:rPr>
          <w:rFonts w:asciiTheme="minorHAnsi" w:eastAsia="Arial" w:hAnsiTheme="minorHAnsi" w:cstheme="minorHAnsi"/>
          <w:sz w:val="22"/>
          <w:szCs w:val="22"/>
        </w:rPr>
        <w:t>a</w:t>
      </w:r>
      <w:r w:rsidRPr="009162B7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9162B7">
        <w:rPr>
          <w:rFonts w:asciiTheme="minorHAnsi" w:eastAsia="Arial" w:hAnsiTheme="minorHAnsi" w:cstheme="minorHAnsi"/>
          <w:sz w:val="22"/>
          <w:szCs w:val="22"/>
        </w:rPr>
        <w:t xml:space="preserve">l </w:t>
      </w:r>
      <w:r w:rsidRPr="009162B7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9162B7">
        <w:rPr>
          <w:rFonts w:asciiTheme="minorHAnsi" w:eastAsia="Arial" w:hAnsiTheme="minorHAnsi" w:cstheme="minorHAnsi"/>
          <w:spacing w:val="2"/>
          <w:sz w:val="22"/>
          <w:szCs w:val="22"/>
        </w:rPr>
        <w:t>k</w:t>
      </w:r>
      <w:r w:rsidRPr="009162B7">
        <w:rPr>
          <w:rFonts w:asciiTheme="minorHAnsi" w:eastAsia="Arial" w:hAnsiTheme="minorHAnsi" w:cstheme="minorHAnsi"/>
          <w:sz w:val="22"/>
          <w:szCs w:val="22"/>
        </w:rPr>
        <w:t>e</w:t>
      </w:r>
      <w:r w:rsidRPr="009162B7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9162B7">
        <w:rPr>
          <w:rFonts w:asciiTheme="minorHAnsi" w:eastAsia="Arial" w:hAnsiTheme="minorHAnsi" w:cstheme="minorHAnsi"/>
          <w:sz w:val="22"/>
          <w:szCs w:val="22"/>
        </w:rPr>
        <w:t>y</w:t>
      </w:r>
      <w:r w:rsidRPr="009162B7">
        <w:rPr>
          <w:rFonts w:asciiTheme="minorHAnsi" w:eastAsia="Arial" w:hAnsiTheme="minorHAnsi" w:cstheme="minorHAnsi"/>
          <w:spacing w:val="59"/>
          <w:sz w:val="22"/>
          <w:szCs w:val="22"/>
        </w:rPr>
        <w:t xml:space="preserve"> </w:t>
      </w:r>
      <w:r w:rsidRPr="009162B7">
        <w:rPr>
          <w:rFonts w:asciiTheme="minorHAnsi" w:eastAsia="Arial" w:hAnsiTheme="minorHAnsi" w:cstheme="minorHAnsi"/>
          <w:sz w:val="22"/>
          <w:szCs w:val="22"/>
        </w:rPr>
        <w:t>a</w:t>
      </w:r>
      <w:r w:rsidRPr="009162B7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9162B7">
        <w:rPr>
          <w:rFonts w:asciiTheme="minorHAnsi" w:eastAsia="Arial" w:hAnsiTheme="minorHAnsi" w:cstheme="minorHAnsi"/>
          <w:sz w:val="22"/>
          <w:szCs w:val="22"/>
        </w:rPr>
        <w:t>d</w:t>
      </w:r>
      <w:r w:rsidRPr="009162B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162B7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9162B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162B7">
        <w:rPr>
          <w:rFonts w:asciiTheme="minorHAnsi" w:eastAsia="Arial" w:hAnsiTheme="minorHAnsi" w:cstheme="minorHAnsi"/>
          <w:sz w:val="22"/>
          <w:szCs w:val="22"/>
        </w:rPr>
        <w:t>o</w:t>
      </w:r>
      <w:r w:rsidRPr="009162B7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9162B7">
        <w:rPr>
          <w:rFonts w:asciiTheme="minorHAnsi" w:eastAsia="Arial" w:hAnsiTheme="minorHAnsi" w:cstheme="minorHAnsi"/>
          <w:sz w:val="22"/>
          <w:szCs w:val="22"/>
        </w:rPr>
        <w:t>al</w:t>
      </w:r>
      <w:r w:rsidRPr="009162B7">
        <w:rPr>
          <w:rFonts w:asciiTheme="minorHAnsi" w:eastAsia="Arial" w:hAnsiTheme="minorHAnsi" w:cstheme="minorHAnsi"/>
          <w:spacing w:val="60"/>
          <w:sz w:val="22"/>
          <w:szCs w:val="22"/>
        </w:rPr>
        <w:t xml:space="preserve"> </w:t>
      </w:r>
      <w:r w:rsidRPr="009162B7">
        <w:rPr>
          <w:rFonts w:asciiTheme="minorHAnsi" w:eastAsia="Arial" w:hAnsiTheme="minorHAnsi" w:cstheme="minorHAnsi"/>
          <w:sz w:val="22"/>
          <w:szCs w:val="22"/>
        </w:rPr>
        <w:t xml:space="preserve">costs </w:t>
      </w:r>
      <w:r w:rsidRPr="009162B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r</w:t>
      </w:r>
      <w:r w:rsidRPr="009162B7">
        <w:rPr>
          <w:rFonts w:asciiTheme="minorHAnsi" w:eastAsia="Arial" w:hAnsiTheme="minorHAnsi" w:cstheme="minorHAnsi"/>
          <w:sz w:val="22"/>
          <w:szCs w:val="22"/>
        </w:rPr>
        <w:t>e</w:t>
      </w:r>
      <w:r w:rsidRPr="009162B7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9162B7">
        <w:rPr>
          <w:rFonts w:asciiTheme="minorHAnsi" w:eastAsia="Arial" w:hAnsiTheme="minorHAnsi" w:cstheme="minorHAnsi"/>
          <w:sz w:val="22"/>
          <w:szCs w:val="22"/>
        </w:rPr>
        <w:t>ati</w:t>
      </w:r>
      <w:r w:rsidRPr="009162B7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9162B7">
        <w:rPr>
          <w:rFonts w:asciiTheme="minorHAnsi" w:eastAsia="Arial" w:hAnsiTheme="minorHAnsi" w:cstheme="minorHAnsi"/>
          <w:sz w:val="22"/>
          <w:szCs w:val="22"/>
        </w:rPr>
        <w:t xml:space="preserve">g </w:t>
      </w:r>
      <w:r w:rsidRPr="009162B7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9162B7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9162B7">
        <w:rPr>
          <w:rFonts w:asciiTheme="minorHAnsi" w:eastAsia="Arial" w:hAnsiTheme="minorHAnsi" w:cstheme="minorHAnsi"/>
          <w:sz w:val="22"/>
          <w:szCs w:val="22"/>
        </w:rPr>
        <w:t>o</w:t>
      </w:r>
      <w:r w:rsidRPr="009162B7">
        <w:rPr>
          <w:rFonts w:asciiTheme="minorHAnsi" w:eastAsia="Arial" w:hAnsiTheme="minorHAnsi" w:cstheme="minorHAnsi"/>
          <w:spacing w:val="59"/>
          <w:sz w:val="22"/>
          <w:szCs w:val="22"/>
        </w:rPr>
        <w:t xml:space="preserve"> </w:t>
      </w:r>
      <w:r w:rsidRPr="009162B7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9162B7">
        <w:rPr>
          <w:rFonts w:asciiTheme="minorHAnsi" w:eastAsia="Arial" w:hAnsiTheme="minorHAnsi" w:cstheme="minorHAnsi"/>
          <w:sz w:val="22"/>
          <w:szCs w:val="22"/>
        </w:rPr>
        <w:t>he</w:t>
      </w:r>
      <w:r w:rsidRPr="009162B7">
        <w:rPr>
          <w:rFonts w:asciiTheme="minorHAnsi" w:eastAsia="Arial" w:hAnsiTheme="minorHAnsi" w:cstheme="minorHAnsi"/>
          <w:spacing w:val="61"/>
          <w:sz w:val="22"/>
          <w:szCs w:val="22"/>
        </w:rPr>
        <w:t xml:space="preserve"> </w:t>
      </w:r>
      <w:r w:rsidRPr="009162B7">
        <w:rPr>
          <w:rFonts w:asciiTheme="minorHAnsi" w:eastAsia="Arial" w:hAnsiTheme="minorHAnsi" w:cstheme="minorHAnsi"/>
          <w:sz w:val="22"/>
          <w:szCs w:val="22"/>
        </w:rPr>
        <w:t>e</w:t>
      </w:r>
      <w:r w:rsidRPr="009162B7">
        <w:rPr>
          <w:rFonts w:asciiTheme="minorHAnsi" w:eastAsia="Arial" w:hAnsiTheme="minorHAnsi" w:cstheme="minorHAnsi"/>
          <w:spacing w:val="-3"/>
          <w:sz w:val="22"/>
          <w:szCs w:val="22"/>
        </w:rPr>
        <w:t>v</w:t>
      </w:r>
      <w:r w:rsidRPr="009162B7">
        <w:rPr>
          <w:rFonts w:asciiTheme="minorHAnsi" w:eastAsia="Arial" w:hAnsiTheme="minorHAnsi" w:cstheme="minorHAnsi"/>
          <w:sz w:val="22"/>
          <w:szCs w:val="22"/>
        </w:rPr>
        <w:t>e</w:t>
      </w:r>
      <w:r w:rsidRPr="009162B7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9162B7">
        <w:rPr>
          <w:rFonts w:asciiTheme="minorHAnsi" w:eastAsia="Arial" w:hAnsiTheme="minorHAnsi" w:cstheme="minorHAnsi"/>
          <w:sz w:val="22"/>
          <w:szCs w:val="22"/>
        </w:rPr>
        <w:t xml:space="preserve">t </w:t>
      </w:r>
      <w:r w:rsidRPr="009162B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162B7">
        <w:rPr>
          <w:rFonts w:asciiTheme="minorHAnsi" w:eastAsia="Arial" w:hAnsiTheme="minorHAnsi" w:cstheme="minorHAnsi"/>
          <w:sz w:val="22"/>
          <w:szCs w:val="22"/>
        </w:rPr>
        <w:t>h</w:t>
      </w:r>
      <w:r w:rsidRPr="009162B7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9162B7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9162B7">
        <w:rPr>
          <w:rFonts w:asciiTheme="minorHAnsi" w:eastAsia="Arial" w:hAnsiTheme="minorHAnsi" w:cstheme="minorHAnsi"/>
          <w:sz w:val="22"/>
          <w:szCs w:val="22"/>
        </w:rPr>
        <w:t>e</w:t>
      </w:r>
      <w:r w:rsidRPr="009162B7">
        <w:rPr>
          <w:rFonts w:asciiTheme="minorHAnsi" w:eastAsia="Arial" w:hAnsiTheme="minorHAnsi" w:cstheme="minorHAnsi"/>
          <w:spacing w:val="61"/>
          <w:sz w:val="22"/>
          <w:szCs w:val="22"/>
        </w:rPr>
        <w:t xml:space="preserve"> </w:t>
      </w:r>
      <w:r w:rsidRPr="009162B7">
        <w:rPr>
          <w:rFonts w:asciiTheme="minorHAnsi" w:eastAsia="Arial" w:hAnsiTheme="minorHAnsi" w:cstheme="minorHAnsi"/>
          <w:sz w:val="22"/>
          <w:szCs w:val="22"/>
        </w:rPr>
        <w:t>b</w:t>
      </w:r>
      <w:r w:rsidRPr="009162B7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9162B7">
        <w:rPr>
          <w:rFonts w:asciiTheme="minorHAnsi" w:eastAsia="Arial" w:hAnsiTheme="minorHAnsi" w:cstheme="minorHAnsi"/>
          <w:sz w:val="22"/>
          <w:szCs w:val="22"/>
        </w:rPr>
        <w:t>en  ass</w:t>
      </w:r>
      <w:r w:rsidRPr="009162B7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9162B7">
        <w:rPr>
          <w:rFonts w:asciiTheme="minorHAnsi" w:eastAsia="Arial" w:hAnsiTheme="minorHAnsi" w:cstheme="minorHAnsi"/>
          <w:spacing w:val="5"/>
          <w:sz w:val="22"/>
          <w:szCs w:val="22"/>
        </w:rPr>
        <w:t>s</w:t>
      </w:r>
      <w:r w:rsidRPr="009162B7">
        <w:rPr>
          <w:rFonts w:asciiTheme="minorHAnsi" w:eastAsia="Arial" w:hAnsiTheme="minorHAnsi" w:cstheme="minorHAnsi"/>
          <w:sz w:val="22"/>
          <w:szCs w:val="22"/>
        </w:rPr>
        <w:t>sed  acc</w:t>
      </w:r>
      <w:r w:rsidRPr="009162B7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9162B7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9162B7">
        <w:rPr>
          <w:rFonts w:asciiTheme="minorHAnsi" w:eastAsia="Arial" w:hAnsiTheme="minorHAnsi" w:cstheme="minorHAnsi"/>
          <w:sz w:val="22"/>
          <w:szCs w:val="22"/>
        </w:rPr>
        <w:t>ate</w:t>
      </w:r>
      <w:r w:rsidRPr="009162B7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9162B7">
        <w:rPr>
          <w:rFonts w:asciiTheme="minorHAnsi" w:eastAsia="Arial" w:hAnsiTheme="minorHAnsi" w:cstheme="minorHAnsi"/>
          <w:sz w:val="22"/>
          <w:szCs w:val="22"/>
        </w:rPr>
        <w:t>y</w:t>
      </w:r>
      <w:r w:rsidRPr="009162B7">
        <w:rPr>
          <w:rFonts w:asciiTheme="minorHAnsi" w:eastAsia="Arial" w:hAnsiTheme="minorHAnsi" w:cstheme="minorHAnsi"/>
          <w:spacing w:val="59"/>
          <w:sz w:val="22"/>
          <w:szCs w:val="22"/>
        </w:rPr>
        <w:t xml:space="preserve"> </w:t>
      </w:r>
      <w:r w:rsidRPr="009162B7">
        <w:rPr>
          <w:rFonts w:asciiTheme="minorHAnsi" w:eastAsia="Arial" w:hAnsiTheme="minorHAnsi" w:cstheme="minorHAnsi"/>
          <w:sz w:val="22"/>
          <w:szCs w:val="22"/>
        </w:rPr>
        <w:t>a</w:t>
      </w:r>
      <w:r w:rsidRPr="009162B7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9162B7">
        <w:rPr>
          <w:rFonts w:asciiTheme="minorHAnsi" w:eastAsia="Arial" w:hAnsiTheme="minorHAnsi" w:cstheme="minorHAnsi"/>
          <w:sz w:val="22"/>
          <w:szCs w:val="22"/>
        </w:rPr>
        <w:t>d com</w:t>
      </w:r>
      <w:r w:rsidRPr="009162B7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9162B7">
        <w:rPr>
          <w:rFonts w:asciiTheme="minorHAnsi" w:eastAsia="Arial" w:hAnsiTheme="minorHAnsi" w:cstheme="minorHAnsi"/>
          <w:sz w:val="22"/>
          <w:szCs w:val="22"/>
        </w:rPr>
        <w:t>u</w:t>
      </w:r>
      <w:r w:rsidRPr="009162B7">
        <w:rPr>
          <w:rFonts w:asciiTheme="minorHAnsi" w:eastAsia="Arial" w:hAnsiTheme="minorHAnsi" w:cstheme="minorHAnsi"/>
          <w:spacing w:val="-1"/>
          <w:sz w:val="22"/>
          <w:szCs w:val="22"/>
        </w:rPr>
        <w:t>ni</w:t>
      </w:r>
      <w:r w:rsidRPr="009162B7">
        <w:rPr>
          <w:rFonts w:asciiTheme="minorHAnsi" w:eastAsia="Arial" w:hAnsiTheme="minorHAnsi" w:cstheme="minorHAnsi"/>
          <w:sz w:val="22"/>
          <w:szCs w:val="22"/>
        </w:rPr>
        <w:t>c</w:t>
      </w:r>
      <w:r w:rsidRPr="009162B7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9162B7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9162B7">
        <w:rPr>
          <w:rFonts w:asciiTheme="minorHAnsi" w:eastAsia="Arial" w:hAnsiTheme="minorHAnsi" w:cstheme="minorHAnsi"/>
          <w:sz w:val="22"/>
          <w:szCs w:val="22"/>
        </w:rPr>
        <w:t>ed</w:t>
      </w:r>
    </w:p>
    <w:p w14:paraId="53499682" w14:textId="77777777" w:rsidR="001D28F4" w:rsidRPr="009162B7" w:rsidRDefault="009162B7">
      <w:pPr>
        <w:spacing w:line="260" w:lineRule="exact"/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9162B7">
        <w:rPr>
          <w:rFonts w:asciiTheme="minorHAnsi" w:eastAsia="Segoe MDL2 Assets" w:hAnsiTheme="minorHAnsi" w:cstheme="minorHAnsi"/>
          <w:w w:val="46"/>
          <w:position w:val="-1"/>
          <w:sz w:val="22"/>
          <w:szCs w:val="22"/>
        </w:rPr>
        <w:t xml:space="preserve">        </w:t>
      </w:r>
      <w:r w:rsidRPr="009162B7">
        <w:rPr>
          <w:rFonts w:asciiTheme="minorHAnsi" w:eastAsia="Segoe MDL2 Assets" w:hAnsiTheme="minorHAnsi" w:cstheme="minorHAnsi"/>
          <w:spacing w:val="10"/>
          <w:w w:val="46"/>
          <w:position w:val="-1"/>
          <w:sz w:val="22"/>
          <w:szCs w:val="22"/>
        </w:rPr>
        <w:t xml:space="preserve"> </w:t>
      </w:r>
      <w:r w:rsidRPr="009162B7">
        <w:rPr>
          <w:rFonts w:asciiTheme="minorHAnsi" w:eastAsia="Arial" w:hAnsiTheme="minorHAnsi" w:cstheme="minorHAnsi"/>
          <w:spacing w:val="-4"/>
          <w:position w:val="-1"/>
          <w:sz w:val="22"/>
          <w:szCs w:val="22"/>
        </w:rPr>
        <w:t>M</w:t>
      </w:r>
      <w:r w:rsidRPr="009162B7">
        <w:rPr>
          <w:rFonts w:asciiTheme="minorHAnsi" w:eastAsia="Arial" w:hAnsiTheme="minorHAnsi" w:cstheme="minorHAnsi"/>
          <w:position w:val="-1"/>
          <w:sz w:val="22"/>
          <w:szCs w:val="22"/>
        </w:rPr>
        <w:t>e</w:t>
      </w:r>
      <w:r w:rsidRPr="009162B7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e</w:t>
      </w:r>
      <w:r w:rsidRPr="009162B7">
        <w:rPr>
          <w:rFonts w:asciiTheme="minorHAnsi" w:eastAsia="Arial" w:hAnsiTheme="minorHAnsi" w:cstheme="minorHAnsi"/>
          <w:position w:val="-1"/>
          <w:sz w:val="22"/>
          <w:szCs w:val="22"/>
        </w:rPr>
        <w:t>t</w:t>
      </w:r>
      <w:r w:rsidRPr="009162B7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 xml:space="preserve"> </w:t>
      </w:r>
      <w:r w:rsidRPr="009162B7">
        <w:rPr>
          <w:rFonts w:asciiTheme="minorHAnsi" w:eastAsia="Arial" w:hAnsiTheme="minorHAnsi" w:cstheme="minorHAnsi"/>
          <w:position w:val="-1"/>
          <w:sz w:val="22"/>
          <w:szCs w:val="22"/>
        </w:rPr>
        <w:t>a</w:t>
      </w:r>
      <w:r w:rsidRPr="009162B7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n</w:t>
      </w:r>
      <w:r w:rsidRPr="009162B7">
        <w:rPr>
          <w:rFonts w:asciiTheme="minorHAnsi" w:eastAsia="Arial" w:hAnsiTheme="minorHAnsi" w:cstheme="minorHAnsi"/>
          <w:position w:val="-1"/>
          <w:sz w:val="22"/>
          <w:szCs w:val="22"/>
        </w:rPr>
        <w:t>d e</w:t>
      </w:r>
      <w:r w:rsidRPr="009162B7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x</w:t>
      </w:r>
      <w:r w:rsidRPr="009162B7">
        <w:rPr>
          <w:rFonts w:asciiTheme="minorHAnsi" w:eastAsia="Arial" w:hAnsiTheme="minorHAnsi" w:cstheme="minorHAnsi"/>
          <w:position w:val="-1"/>
          <w:sz w:val="22"/>
          <w:szCs w:val="22"/>
        </w:rPr>
        <w:t>ce</w:t>
      </w:r>
      <w:r w:rsidRPr="009162B7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e</w:t>
      </w:r>
      <w:r w:rsidRPr="009162B7">
        <w:rPr>
          <w:rFonts w:asciiTheme="minorHAnsi" w:eastAsia="Arial" w:hAnsiTheme="minorHAnsi" w:cstheme="minorHAnsi"/>
          <w:position w:val="-1"/>
          <w:sz w:val="22"/>
          <w:szCs w:val="22"/>
        </w:rPr>
        <w:t>d a</w:t>
      </w:r>
      <w:r w:rsidRPr="009162B7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l</w:t>
      </w:r>
      <w:r w:rsidRPr="009162B7">
        <w:rPr>
          <w:rFonts w:asciiTheme="minorHAnsi" w:eastAsia="Arial" w:hAnsiTheme="minorHAnsi" w:cstheme="minorHAnsi"/>
          <w:position w:val="-1"/>
          <w:sz w:val="22"/>
          <w:szCs w:val="22"/>
        </w:rPr>
        <w:t>l a</w:t>
      </w:r>
      <w:r w:rsidRPr="009162B7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g</w:t>
      </w:r>
      <w:r w:rsidRPr="009162B7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r</w:t>
      </w:r>
      <w:r w:rsidRPr="009162B7">
        <w:rPr>
          <w:rFonts w:asciiTheme="minorHAnsi" w:eastAsia="Arial" w:hAnsiTheme="minorHAnsi" w:cstheme="minorHAnsi"/>
          <w:position w:val="-1"/>
          <w:sz w:val="22"/>
          <w:szCs w:val="22"/>
        </w:rPr>
        <w:t>e</w:t>
      </w:r>
      <w:r w:rsidRPr="009162B7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e</w:t>
      </w:r>
      <w:r w:rsidRPr="009162B7">
        <w:rPr>
          <w:rFonts w:asciiTheme="minorHAnsi" w:eastAsia="Arial" w:hAnsiTheme="minorHAnsi" w:cstheme="minorHAnsi"/>
          <w:position w:val="-1"/>
          <w:sz w:val="22"/>
          <w:szCs w:val="22"/>
        </w:rPr>
        <w:t>d sa</w:t>
      </w:r>
      <w:r w:rsidRPr="009162B7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l</w:t>
      </w:r>
      <w:r w:rsidRPr="009162B7">
        <w:rPr>
          <w:rFonts w:asciiTheme="minorHAnsi" w:eastAsia="Arial" w:hAnsiTheme="minorHAnsi" w:cstheme="minorHAnsi"/>
          <w:position w:val="-1"/>
          <w:sz w:val="22"/>
          <w:szCs w:val="22"/>
        </w:rPr>
        <w:t>es</w:t>
      </w:r>
      <w:r w:rsidRPr="009162B7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 xml:space="preserve"> </w:t>
      </w:r>
      <w:r w:rsidRPr="009162B7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t</w:t>
      </w:r>
      <w:r w:rsidRPr="009162B7">
        <w:rPr>
          <w:rFonts w:asciiTheme="minorHAnsi" w:eastAsia="Arial" w:hAnsiTheme="minorHAnsi" w:cstheme="minorHAnsi"/>
          <w:position w:val="-1"/>
          <w:sz w:val="22"/>
          <w:szCs w:val="22"/>
        </w:rPr>
        <w:t>a</w:t>
      </w:r>
      <w:r w:rsidRPr="009162B7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r</w:t>
      </w:r>
      <w:r w:rsidRPr="009162B7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g</w:t>
      </w:r>
      <w:r w:rsidRPr="009162B7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>e</w:t>
      </w:r>
      <w:r w:rsidRPr="009162B7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t</w:t>
      </w:r>
      <w:r w:rsidRPr="009162B7">
        <w:rPr>
          <w:rFonts w:asciiTheme="minorHAnsi" w:eastAsia="Arial" w:hAnsiTheme="minorHAnsi" w:cstheme="minorHAnsi"/>
          <w:position w:val="-1"/>
          <w:sz w:val="22"/>
          <w:szCs w:val="22"/>
        </w:rPr>
        <w:t>s</w:t>
      </w:r>
      <w:r w:rsidRPr="009162B7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 xml:space="preserve"> </w:t>
      </w:r>
      <w:r w:rsidRPr="009162B7">
        <w:rPr>
          <w:rFonts w:asciiTheme="minorHAnsi" w:eastAsia="Arial" w:hAnsiTheme="minorHAnsi" w:cstheme="minorHAnsi"/>
          <w:position w:val="-1"/>
          <w:sz w:val="22"/>
          <w:szCs w:val="22"/>
        </w:rPr>
        <w:t>set by</w:t>
      </w:r>
      <w:r w:rsidRPr="009162B7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 xml:space="preserve"> </w:t>
      </w:r>
      <w:r w:rsidRPr="009162B7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t</w:t>
      </w:r>
      <w:r w:rsidRPr="009162B7">
        <w:rPr>
          <w:rFonts w:asciiTheme="minorHAnsi" w:eastAsia="Arial" w:hAnsiTheme="minorHAnsi" w:cstheme="minorHAnsi"/>
          <w:position w:val="-1"/>
          <w:sz w:val="22"/>
          <w:szCs w:val="22"/>
        </w:rPr>
        <w:t>he</w:t>
      </w:r>
      <w:r w:rsidRPr="009162B7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 xml:space="preserve"> </w:t>
      </w:r>
      <w:r w:rsidRPr="009162B7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S</w:t>
      </w:r>
      <w:r w:rsidRPr="009162B7">
        <w:rPr>
          <w:rFonts w:asciiTheme="minorHAnsi" w:eastAsia="Arial" w:hAnsiTheme="minorHAnsi" w:cstheme="minorHAnsi"/>
          <w:position w:val="-1"/>
          <w:sz w:val="22"/>
          <w:szCs w:val="22"/>
        </w:rPr>
        <w:t>a</w:t>
      </w:r>
      <w:r w:rsidRPr="009162B7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l</w:t>
      </w:r>
      <w:r w:rsidRPr="009162B7">
        <w:rPr>
          <w:rFonts w:asciiTheme="minorHAnsi" w:eastAsia="Arial" w:hAnsiTheme="minorHAnsi" w:cstheme="minorHAnsi"/>
          <w:position w:val="-1"/>
          <w:sz w:val="22"/>
          <w:szCs w:val="22"/>
        </w:rPr>
        <w:t>es</w:t>
      </w:r>
      <w:r w:rsidRPr="009162B7">
        <w:rPr>
          <w:rFonts w:asciiTheme="minorHAnsi" w:eastAsia="Arial" w:hAnsiTheme="minorHAnsi" w:cstheme="minorHAnsi"/>
          <w:spacing w:val="4"/>
          <w:position w:val="-1"/>
          <w:sz w:val="22"/>
          <w:szCs w:val="22"/>
        </w:rPr>
        <w:t xml:space="preserve"> </w:t>
      </w:r>
      <w:r w:rsidRPr="009162B7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Di</w:t>
      </w:r>
      <w:r w:rsidRPr="009162B7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</w:t>
      </w:r>
      <w:r w:rsidRPr="009162B7">
        <w:rPr>
          <w:rFonts w:asciiTheme="minorHAnsi" w:eastAsia="Arial" w:hAnsiTheme="minorHAnsi" w:cstheme="minorHAnsi"/>
          <w:position w:val="-1"/>
          <w:sz w:val="22"/>
          <w:szCs w:val="22"/>
        </w:rPr>
        <w:t>ect</w:t>
      </w:r>
      <w:r w:rsidRPr="009162B7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o</w:t>
      </w:r>
      <w:r w:rsidRPr="009162B7">
        <w:rPr>
          <w:rFonts w:asciiTheme="minorHAnsi" w:eastAsia="Arial" w:hAnsiTheme="minorHAnsi" w:cstheme="minorHAnsi"/>
          <w:position w:val="-1"/>
          <w:sz w:val="22"/>
          <w:szCs w:val="22"/>
        </w:rPr>
        <w:t>r</w:t>
      </w:r>
    </w:p>
    <w:p w14:paraId="491FDC48" w14:textId="77777777" w:rsidR="001D28F4" w:rsidRPr="009162B7" w:rsidRDefault="009162B7">
      <w:pPr>
        <w:spacing w:before="2"/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9162B7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9162B7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9162B7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9162B7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9162B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162B7">
        <w:rPr>
          <w:rFonts w:asciiTheme="minorHAnsi" w:eastAsia="Arial" w:hAnsiTheme="minorHAnsi" w:cstheme="minorHAnsi"/>
          <w:sz w:val="22"/>
          <w:szCs w:val="22"/>
        </w:rPr>
        <w:t>nta</w:t>
      </w:r>
      <w:r w:rsidRPr="009162B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162B7">
        <w:rPr>
          <w:rFonts w:asciiTheme="minorHAnsi" w:eastAsia="Arial" w:hAnsiTheme="minorHAnsi" w:cstheme="minorHAnsi"/>
          <w:sz w:val="22"/>
          <w:szCs w:val="22"/>
        </w:rPr>
        <w:t>n and accur</w:t>
      </w:r>
      <w:r w:rsidRPr="009162B7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9162B7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9162B7">
        <w:rPr>
          <w:rFonts w:asciiTheme="minorHAnsi" w:eastAsia="Arial" w:hAnsiTheme="minorHAnsi" w:cstheme="minorHAnsi"/>
          <w:sz w:val="22"/>
          <w:szCs w:val="22"/>
        </w:rPr>
        <w:t>e</w:t>
      </w:r>
      <w:r w:rsidRPr="009162B7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9162B7">
        <w:rPr>
          <w:rFonts w:asciiTheme="minorHAnsi" w:eastAsia="Arial" w:hAnsiTheme="minorHAnsi" w:cstheme="minorHAnsi"/>
          <w:sz w:val="22"/>
          <w:szCs w:val="22"/>
        </w:rPr>
        <w:t>y</w:t>
      </w:r>
      <w:r w:rsidRPr="009162B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9162B7">
        <w:rPr>
          <w:rFonts w:asciiTheme="minorHAnsi" w:eastAsia="Arial" w:hAnsiTheme="minorHAnsi" w:cstheme="minorHAnsi"/>
          <w:spacing w:val="2"/>
          <w:sz w:val="22"/>
          <w:szCs w:val="22"/>
        </w:rPr>
        <w:t>k</w:t>
      </w:r>
      <w:r w:rsidRPr="009162B7">
        <w:rPr>
          <w:rFonts w:asciiTheme="minorHAnsi" w:eastAsia="Arial" w:hAnsiTheme="minorHAnsi" w:cstheme="minorHAnsi"/>
          <w:sz w:val="22"/>
          <w:szCs w:val="22"/>
        </w:rPr>
        <w:t>e</w:t>
      </w:r>
      <w:r w:rsidRPr="009162B7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9162B7">
        <w:rPr>
          <w:rFonts w:asciiTheme="minorHAnsi" w:eastAsia="Arial" w:hAnsiTheme="minorHAnsi" w:cstheme="minorHAnsi"/>
          <w:sz w:val="22"/>
          <w:szCs w:val="22"/>
        </w:rPr>
        <w:t>p</w:t>
      </w:r>
      <w:r w:rsidRPr="009162B7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9162B7">
        <w:rPr>
          <w:rFonts w:asciiTheme="minorHAnsi" w:eastAsia="Arial" w:hAnsiTheme="minorHAnsi" w:cstheme="minorHAnsi"/>
          <w:sz w:val="22"/>
          <w:szCs w:val="22"/>
        </w:rPr>
        <w:t>u</w:t>
      </w:r>
      <w:r w:rsidRPr="009162B7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9162B7">
        <w:rPr>
          <w:rFonts w:asciiTheme="minorHAnsi" w:eastAsia="Arial" w:hAnsiTheme="minorHAnsi" w:cstheme="minorHAnsi"/>
          <w:sz w:val="22"/>
          <w:szCs w:val="22"/>
        </w:rPr>
        <w:t>d</w:t>
      </w:r>
      <w:r w:rsidRPr="009162B7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9162B7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9162B7">
        <w:rPr>
          <w:rFonts w:asciiTheme="minorHAnsi" w:eastAsia="Arial" w:hAnsiTheme="minorHAnsi" w:cstheme="minorHAnsi"/>
          <w:sz w:val="22"/>
          <w:szCs w:val="22"/>
        </w:rPr>
        <w:t>e</w:t>
      </w:r>
      <w:r w:rsidRPr="009162B7">
        <w:rPr>
          <w:rFonts w:asciiTheme="minorHAnsi" w:eastAsia="Arial" w:hAnsiTheme="minorHAnsi" w:cstheme="minorHAnsi"/>
          <w:spacing w:val="-3"/>
          <w:sz w:val="22"/>
          <w:szCs w:val="22"/>
        </w:rPr>
        <w:t>d</w:t>
      </w:r>
      <w:r w:rsidRPr="009162B7">
        <w:rPr>
          <w:rFonts w:asciiTheme="minorHAnsi" w:eastAsia="Arial" w:hAnsiTheme="minorHAnsi" w:cstheme="minorHAnsi"/>
          <w:sz w:val="22"/>
          <w:szCs w:val="22"/>
        </w:rPr>
        <w:t>, cust</w:t>
      </w:r>
      <w:r w:rsidRPr="009162B7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9162B7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9162B7">
        <w:rPr>
          <w:rFonts w:asciiTheme="minorHAnsi" w:eastAsia="Arial" w:hAnsiTheme="minorHAnsi" w:cstheme="minorHAnsi"/>
          <w:sz w:val="22"/>
          <w:szCs w:val="22"/>
        </w:rPr>
        <w:t>er</w:t>
      </w:r>
      <w:r w:rsidRPr="009162B7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9162B7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9162B7">
        <w:rPr>
          <w:rFonts w:asciiTheme="minorHAnsi" w:eastAsia="Arial" w:hAnsiTheme="minorHAnsi" w:cstheme="minorHAnsi"/>
          <w:sz w:val="22"/>
          <w:szCs w:val="22"/>
        </w:rPr>
        <w:t>ec</w:t>
      </w:r>
      <w:r w:rsidRPr="009162B7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9162B7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9162B7">
        <w:rPr>
          <w:rFonts w:asciiTheme="minorHAnsi" w:eastAsia="Arial" w:hAnsiTheme="minorHAnsi" w:cstheme="minorHAnsi"/>
          <w:sz w:val="22"/>
          <w:szCs w:val="22"/>
        </w:rPr>
        <w:t>ds</w:t>
      </w:r>
      <w:r w:rsidRPr="009162B7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9162B7">
        <w:rPr>
          <w:rFonts w:asciiTheme="minorHAnsi" w:eastAsia="Arial" w:hAnsiTheme="minorHAnsi" w:cstheme="minorHAnsi"/>
          <w:sz w:val="22"/>
          <w:szCs w:val="22"/>
        </w:rPr>
        <w:t>h</w:t>
      </w:r>
      <w:r w:rsidRPr="009162B7">
        <w:rPr>
          <w:rFonts w:asciiTheme="minorHAnsi" w:eastAsia="Arial" w:hAnsiTheme="minorHAnsi" w:cstheme="minorHAnsi"/>
          <w:spacing w:val="-1"/>
          <w:sz w:val="22"/>
          <w:szCs w:val="22"/>
        </w:rPr>
        <w:t>el</w:t>
      </w:r>
      <w:r w:rsidRPr="009162B7">
        <w:rPr>
          <w:rFonts w:asciiTheme="minorHAnsi" w:eastAsia="Arial" w:hAnsiTheme="minorHAnsi" w:cstheme="minorHAnsi"/>
          <w:sz w:val="22"/>
          <w:szCs w:val="22"/>
        </w:rPr>
        <w:t>d on</w:t>
      </w:r>
      <w:r w:rsidRPr="009162B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EB</w:t>
      </w:r>
      <w:r w:rsidRPr="009162B7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9162B7">
        <w:rPr>
          <w:rFonts w:asciiTheme="minorHAnsi" w:eastAsia="Arial" w:hAnsiTheme="minorHAnsi" w:cstheme="minorHAnsi"/>
          <w:sz w:val="22"/>
          <w:szCs w:val="22"/>
        </w:rPr>
        <w:t>S</w:t>
      </w:r>
    </w:p>
    <w:p w14:paraId="665294F0" w14:textId="77777777" w:rsidR="001D28F4" w:rsidRPr="009162B7" w:rsidRDefault="009162B7">
      <w:pPr>
        <w:spacing w:line="260" w:lineRule="exact"/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9162B7">
        <w:rPr>
          <w:rFonts w:asciiTheme="minorHAnsi" w:eastAsia="Segoe MDL2 Assets" w:hAnsiTheme="minorHAnsi" w:cstheme="minorHAnsi"/>
          <w:w w:val="46"/>
          <w:position w:val="-1"/>
          <w:sz w:val="22"/>
          <w:szCs w:val="22"/>
        </w:rPr>
        <w:t xml:space="preserve">        </w:t>
      </w:r>
      <w:r w:rsidRPr="009162B7">
        <w:rPr>
          <w:rFonts w:asciiTheme="minorHAnsi" w:eastAsia="Segoe MDL2 Assets" w:hAnsiTheme="minorHAnsi" w:cstheme="minorHAnsi"/>
          <w:spacing w:val="10"/>
          <w:w w:val="46"/>
          <w:position w:val="-1"/>
          <w:sz w:val="22"/>
          <w:szCs w:val="22"/>
        </w:rPr>
        <w:t xml:space="preserve"> </w:t>
      </w:r>
      <w:r w:rsidRPr="009162B7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E</w:t>
      </w:r>
      <w:r w:rsidRPr="009162B7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ff</w:t>
      </w:r>
      <w:r w:rsidRPr="009162B7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9162B7">
        <w:rPr>
          <w:rFonts w:asciiTheme="minorHAnsi" w:eastAsia="Arial" w:hAnsiTheme="minorHAnsi" w:cstheme="minorHAnsi"/>
          <w:position w:val="-1"/>
          <w:sz w:val="22"/>
          <w:szCs w:val="22"/>
        </w:rPr>
        <w:t>c</w:t>
      </w:r>
      <w:r w:rsidRPr="009162B7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9162B7">
        <w:rPr>
          <w:rFonts w:asciiTheme="minorHAnsi" w:eastAsia="Arial" w:hAnsiTheme="minorHAnsi" w:cstheme="minorHAnsi"/>
          <w:position w:val="-1"/>
          <w:sz w:val="22"/>
          <w:szCs w:val="22"/>
        </w:rPr>
        <w:t>e</w:t>
      </w:r>
      <w:r w:rsidRPr="009162B7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n</w:t>
      </w:r>
      <w:r w:rsidRPr="009162B7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t</w:t>
      </w:r>
      <w:r w:rsidRPr="009162B7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l</w:t>
      </w:r>
      <w:r w:rsidRPr="009162B7">
        <w:rPr>
          <w:rFonts w:asciiTheme="minorHAnsi" w:eastAsia="Arial" w:hAnsiTheme="minorHAnsi" w:cstheme="minorHAnsi"/>
          <w:position w:val="-1"/>
          <w:sz w:val="22"/>
          <w:szCs w:val="22"/>
        </w:rPr>
        <w:t>y</w:t>
      </w:r>
      <w:r w:rsidRPr="009162B7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 xml:space="preserve"> </w:t>
      </w:r>
      <w:r w:rsidRPr="009162B7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</w:t>
      </w:r>
      <w:r w:rsidRPr="009162B7">
        <w:rPr>
          <w:rFonts w:asciiTheme="minorHAnsi" w:eastAsia="Arial" w:hAnsiTheme="minorHAnsi" w:cstheme="minorHAnsi"/>
          <w:position w:val="-1"/>
          <w:sz w:val="22"/>
          <w:szCs w:val="22"/>
        </w:rPr>
        <w:t>es</w:t>
      </w:r>
      <w:r w:rsidRPr="009162B7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p</w:t>
      </w:r>
      <w:r w:rsidRPr="009162B7">
        <w:rPr>
          <w:rFonts w:asciiTheme="minorHAnsi" w:eastAsia="Arial" w:hAnsiTheme="minorHAnsi" w:cstheme="minorHAnsi"/>
          <w:position w:val="-1"/>
          <w:sz w:val="22"/>
          <w:szCs w:val="22"/>
        </w:rPr>
        <w:t>o</w:t>
      </w:r>
      <w:r w:rsidRPr="009162B7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n</w:t>
      </w:r>
      <w:r w:rsidRPr="009162B7">
        <w:rPr>
          <w:rFonts w:asciiTheme="minorHAnsi" w:eastAsia="Arial" w:hAnsiTheme="minorHAnsi" w:cstheme="minorHAnsi"/>
          <w:position w:val="-1"/>
          <w:sz w:val="22"/>
          <w:szCs w:val="22"/>
        </w:rPr>
        <w:t>d</w:t>
      </w:r>
      <w:r w:rsidRPr="009162B7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 xml:space="preserve"> </w:t>
      </w:r>
      <w:r w:rsidRPr="009162B7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t</w:t>
      </w:r>
      <w:r w:rsidRPr="009162B7">
        <w:rPr>
          <w:rFonts w:asciiTheme="minorHAnsi" w:eastAsia="Arial" w:hAnsiTheme="minorHAnsi" w:cstheme="minorHAnsi"/>
          <w:position w:val="-1"/>
          <w:sz w:val="22"/>
          <w:szCs w:val="22"/>
        </w:rPr>
        <w:t>o</w:t>
      </w:r>
      <w:r w:rsidRPr="009162B7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 xml:space="preserve"> </w:t>
      </w:r>
      <w:r w:rsidRPr="009162B7">
        <w:rPr>
          <w:rFonts w:asciiTheme="minorHAnsi" w:eastAsia="Arial" w:hAnsiTheme="minorHAnsi" w:cstheme="minorHAnsi"/>
          <w:position w:val="-1"/>
          <w:sz w:val="22"/>
          <w:szCs w:val="22"/>
        </w:rPr>
        <w:t>a</w:t>
      </w:r>
      <w:r w:rsidRPr="009162B7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l</w:t>
      </w:r>
      <w:r w:rsidRPr="009162B7">
        <w:rPr>
          <w:rFonts w:asciiTheme="minorHAnsi" w:eastAsia="Arial" w:hAnsiTheme="minorHAnsi" w:cstheme="minorHAnsi"/>
          <w:position w:val="-1"/>
          <w:sz w:val="22"/>
          <w:szCs w:val="22"/>
        </w:rPr>
        <w:t>l cust</w:t>
      </w:r>
      <w:r w:rsidRPr="009162B7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o</w:t>
      </w:r>
      <w:r w:rsidRPr="009162B7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m</w:t>
      </w:r>
      <w:r w:rsidRPr="009162B7">
        <w:rPr>
          <w:rFonts w:asciiTheme="minorHAnsi" w:eastAsia="Arial" w:hAnsiTheme="minorHAnsi" w:cstheme="minorHAnsi"/>
          <w:position w:val="-1"/>
          <w:sz w:val="22"/>
          <w:szCs w:val="22"/>
        </w:rPr>
        <w:t>er</w:t>
      </w:r>
      <w:r w:rsidRPr="009162B7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 xml:space="preserve"> </w:t>
      </w:r>
      <w:r w:rsidRPr="009162B7">
        <w:rPr>
          <w:rFonts w:asciiTheme="minorHAnsi" w:eastAsia="Arial" w:hAnsiTheme="minorHAnsi" w:cstheme="minorHAnsi"/>
          <w:position w:val="-1"/>
          <w:sz w:val="22"/>
          <w:szCs w:val="22"/>
        </w:rPr>
        <w:t>e</w:t>
      </w:r>
      <w:r w:rsidRPr="009162B7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>n</w:t>
      </w:r>
      <w:r w:rsidRPr="009162B7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q</w:t>
      </w:r>
      <w:r w:rsidRPr="009162B7">
        <w:rPr>
          <w:rFonts w:asciiTheme="minorHAnsi" w:eastAsia="Arial" w:hAnsiTheme="minorHAnsi" w:cstheme="minorHAnsi"/>
          <w:position w:val="-1"/>
          <w:sz w:val="22"/>
          <w:szCs w:val="22"/>
        </w:rPr>
        <w:t>u</w:t>
      </w:r>
      <w:r w:rsidRPr="009162B7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9162B7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</w:t>
      </w:r>
      <w:r w:rsidRPr="009162B7">
        <w:rPr>
          <w:rFonts w:asciiTheme="minorHAnsi" w:eastAsia="Arial" w:hAnsiTheme="minorHAnsi" w:cstheme="minorHAnsi"/>
          <w:position w:val="-1"/>
          <w:sz w:val="22"/>
          <w:szCs w:val="22"/>
        </w:rPr>
        <w:t>es in</w:t>
      </w:r>
      <w:r w:rsidRPr="009162B7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 xml:space="preserve"> </w:t>
      </w:r>
      <w:r w:rsidRPr="009162B7">
        <w:rPr>
          <w:rFonts w:asciiTheme="minorHAnsi" w:eastAsia="Arial" w:hAnsiTheme="minorHAnsi" w:cstheme="minorHAnsi"/>
          <w:position w:val="-1"/>
          <w:sz w:val="22"/>
          <w:szCs w:val="22"/>
        </w:rPr>
        <w:t xml:space="preserve">a </w:t>
      </w:r>
      <w:r w:rsidRPr="009162B7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p</w:t>
      </w:r>
      <w:r w:rsidRPr="009162B7">
        <w:rPr>
          <w:rFonts w:asciiTheme="minorHAnsi" w:eastAsia="Arial" w:hAnsiTheme="minorHAnsi" w:cstheme="minorHAnsi"/>
          <w:position w:val="-1"/>
          <w:sz w:val="22"/>
          <w:szCs w:val="22"/>
        </w:rPr>
        <w:t>o</w:t>
      </w:r>
      <w:r w:rsidRPr="009162B7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li</w:t>
      </w:r>
      <w:r w:rsidRPr="009162B7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t</w:t>
      </w:r>
      <w:r w:rsidRPr="009162B7">
        <w:rPr>
          <w:rFonts w:asciiTheme="minorHAnsi" w:eastAsia="Arial" w:hAnsiTheme="minorHAnsi" w:cstheme="minorHAnsi"/>
          <w:position w:val="-1"/>
          <w:sz w:val="22"/>
          <w:szCs w:val="22"/>
        </w:rPr>
        <w:t xml:space="preserve">e and </w:t>
      </w:r>
      <w:r w:rsidRPr="009162B7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t</w:t>
      </w:r>
      <w:r w:rsidRPr="009162B7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>i</w:t>
      </w:r>
      <w:r w:rsidRPr="009162B7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m</w:t>
      </w:r>
      <w:r w:rsidRPr="009162B7">
        <w:rPr>
          <w:rFonts w:asciiTheme="minorHAnsi" w:eastAsia="Arial" w:hAnsiTheme="minorHAnsi" w:cstheme="minorHAnsi"/>
          <w:position w:val="-1"/>
          <w:sz w:val="22"/>
          <w:szCs w:val="22"/>
        </w:rPr>
        <w:t>e</w:t>
      </w:r>
      <w:r w:rsidRPr="009162B7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l</w:t>
      </w:r>
      <w:r w:rsidRPr="009162B7">
        <w:rPr>
          <w:rFonts w:asciiTheme="minorHAnsi" w:eastAsia="Arial" w:hAnsiTheme="minorHAnsi" w:cstheme="minorHAnsi"/>
          <w:position w:val="-1"/>
          <w:sz w:val="22"/>
          <w:szCs w:val="22"/>
        </w:rPr>
        <w:t>y</w:t>
      </w:r>
      <w:r w:rsidRPr="009162B7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 xml:space="preserve"> </w:t>
      </w:r>
      <w:r w:rsidRPr="009162B7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m</w:t>
      </w:r>
      <w:r w:rsidRPr="009162B7">
        <w:rPr>
          <w:rFonts w:asciiTheme="minorHAnsi" w:eastAsia="Arial" w:hAnsiTheme="minorHAnsi" w:cstheme="minorHAnsi"/>
          <w:position w:val="-1"/>
          <w:sz w:val="22"/>
          <w:szCs w:val="22"/>
        </w:rPr>
        <w:t>a</w:t>
      </w:r>
      <w:r w:rsidRPr="009162B7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n</w:t>
      </w:r>
      <w:r w:rsidRPr="009162B7">
        <w:rPr>
          <w:rFonts w:asciiTheme="minorHAnsi" w:eastAsia="Arial" w:hAnsiTheme="minorHAnsi" w:cstheme="minorHAnsi"/>
          <w:position w:val="-1"/>
          <w:sz w:val="22"/>
          <w:szCs w:val="22"/>
        </w:rPr>
        <w:t>n</w:t>
      </w:r>
      <w:r w:rsidRPr="009162B7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e</w:t>
      </w:r>
      <w:r w:rsidRPr="009162B7">
        <w:rPr>
          <w:rFonts w:asciiTheme="minorHAnsi" w:eastAsia="Arial" w:hAnsiTheme="minorHAnsi" w:cstheme="minorHAnsi"/>
          <w:position w:val="-1"/>
          <w:sz w:val="22"/>
          <w:szCs w:val="22"/>
        </w:rPr>
        <w:t>r</w:t>
      </w:r>
    </w:p>
    <w:p w14:paraId="0928B2C7" w14:textId="77777777" w:rsidR="001D28F4" w:rsidRPr="009162B7" w:rsidRDefault="009162B7">
      <w:pPr>
        <w:tabs>
          <w:tab w:val="left" w:pos="820"/>
        </w:tabs>
        <w:spacing w:before="2"/>
        <w:ind w:left="820" w:right="85" w:hanging="360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9162B7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9162B7">
        <w:rPr>
          <w:rFonts w:asciiTheme="minorHAnsi" w:eastAsia="Segoe MDL2 Assets" w:hAnsiTheme="minorHAnsi" w:cstheme="minorHAnsi"/>
          <w:sz w:val="22"/>
          <w:szCs w:val="22"/>
        </w:rPr>
        <w:tab/>
      </w:r>
      <w:r w:rsidRPr="009162B7">
        <w:rPr>
          <w:rFonts w:asciiTheme="minorHAnsi" w:eastAsia="Arial" w:hAnsiTheme="minorHAnsi" w:cstheme="minorHAnsi"/>
          <w:spacing w:val="5"/>
          <w:sz w:val="22"/>
          <w:szCs w:val="22"/>
        </w:rPr>
        <w:t>W</w:t>
      </w:r>
      <w:r w:rsidRPr="009162B7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9162B7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9162B7">
        <w:rPr>
          <w:rFonts w:asciiTheme="minorHAnsi" w:eastAsia="Arial" w:hAnsiTheme="minorHAnsi" w:cstheme="minorHAnsi"/>
          <w:sz w:val="22"/>
          <w:szCs w:val="22"/>
        </w:rPr>
        <w:t>k</w:t>
      </w:r>
      <w:r w:rsidRPr="009162B7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9162B7">
        <w:rPr>
          <w:rFonts w:asciiTheme="minorHAnsi" w:eastAsia="Arial" w:hAnsiTheme="minorHAnsi" w:cstheme="minorHAnsi"/>
          <w:sz w:val="22"/>
          <w:szCs w:val="22"/>
        </w:rPr>
        <w:t>c</w:t>
      </w:r>
      <w:r w:rsidRPr="009162B7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9162B7">
        <w:rPr>
          <w:rFonts w:asciiTheme="minorHAnsi" w:eastAsia="Arial" w:hAnsiTheme="minorHAnsi" w:cstheme="minorHAnsi"/>
          <w:sz w:val="22"/>
          <w:szCs w:val="22"/>
        </w:rPr>
        <w:t>os</w:t>
      </w:r>
      <w:r w:rsidRPr="009162B7">
        <w:rPr>
          <w:rFonts w:asciiTheme="minorHAnsi" w:eastAsia="Arial" w:hAnsiTheme="minorHAnsi" w:cstheme="minorHAnsi"/>
          <w:spacing w:val="-1"/>
          <w:sz w:val="22"/>
          <w:szCs w:val="22"/>
        </w:rPr>
        <w:t>el</w:t>
      </w:r>
      <w:r w:rsidRPr="009162B7">
        <w:rPr>
          <w:rFonts w:asciiTheme="minorHAnsi" w:eastAsia="Arial" w:hAnsiTheme="minorHAnsi" w:cstheme="minorHAnsi"/>
          <w:sz w:val="22"/>
          <w:szCs w:val="22"/>
        </w:rPr>
        <w:t>y</w:t>
      </w:r>
      <w:r w:rsidRPr="009162B7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9162B7">
        <w:rPr>
          <w:rFonts w:asciiTheme="minorHAnsi" w:eastAsia="Arial" w:hAnsiTheme="minorHAnsi" w:cstheme="minorHAnsi"/>
          <w:sz w:val="22"/>
          <w:szCs w:val="22"/>
        </w:rPr>
        <w:t>a</w:t>
      </w:r>
      <w:r w:rsidRPr="009162B7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9162B7">
        <w:rPr>
          <w:rFonts w:asciiTheme="minorHAnsi" w:eastAsia="Arial" w:hAnsiTheme="minorHAnsi" w:cstheme="minorHAnsi"/>
          <w:sz w:val="22"/>
          <w:szCs w:val="22"/>
        </w:rPr>
        <w:t>d</w:t>
      </w:r>
      <w:r w:rsidRPr="009162B7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9162B7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9162B7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9162B7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9162B7">
        <w:rPr>
          <w:rFonts w:asciiTheme="minorHAnsi" w:eastAsia="Arial" w:hAnsiTheme="minorHAnsi" w:cstheme="minorHAnsi"/>
          <w:sz w:val="22"/>
          <w:szCs w:val="22"/>
        </w:rPr>
        <w:t>e</w:t>
      </w:r>
      <w:r w:rsidRPr="009162B7">
        <w:rPr>
          <w:rFonts w:asciiTheme="minorHAnsi" w:eastAsia="Arial" w:hAnsiTheme="minorHAnsi" w:cstheme="minorHAnsi"/>
          <w:spacing w:val="-3"/>
          <w:sz w:val="22"/>
          <w:szCs w:val="22"/>
        </w:rPr>
        <w:t>c</w:t>
      </w:r>
      <w:r w:rsidRPr="009162B7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9162B7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9162B7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9162B7">
        <w:rPr>
          <w:rFonts w:asciiTheme="minorHAnsi" w:eastAsia="Arial" w:hAnsiTheme="minorHAnsi" w:cstheme="minorHAnsi"/>
          <w:sz w:val="22"/>
          <w:szCs w:val="22"/>
        </w:rPr>
        <w:t>e</w:t>
      </w:r>
      <w:r w:rsidRPr="009162B7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9162B7">
        <w:rPr>
          <w:rFonts w:asciiTheme="minorHAnsi" w:eastAsia="Arial" w:hAnsiTheme="minorHAnsi" w:cstheme="minorHAnsi"/>
          <w:sz w:val="22"/>
          <w:szCs w:val="22"/>
        </w:rPr>
        <w:t>y</w:t>
      </w:r>
      <w:r w:rsidRPr="009162B7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9162B7">
        <w:rPr>
          <w:rFonts w:asciiTheme="minorHAnsi" w:eastAsia="Arial" w:hAnsiTheme="minorHAnsi" w:cstheme="minorHAnsi"/>
          <w:spacing w:val="-1"/>
          <w:sz w:val="22"/>
          <w:szCs w:val="22"/>
        </w:rPr>
        <w:t>wi</w:t>
      </w:r>
      <w:r w:rsidRPr="009162B7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9162B7">
        <w:rPr>
          <w:rFonts w:asciiTheme="minorHAnsi" w:eastAsia="Arial" w:hAnsiTheme="minorHAnsi" w:cstheme="minorHAnsi"/>
          <w:sz w:val="22"/>
          <w:szCs w:val="22"/>
        </w:rPr>
        <w:t>h</w:t>
      </w:r>
      <w:r w:rsidRPr="009162B7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9162B7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9162B7">
        <w:rPr>
          <w:rFonts w:asciiTheme="minorHAnsi" w:eastAsia="Arial" w:hAnsiTheme="minorHAnsi" w:cstheme="minorHAnsi"/>
          <w:sz w:val="22"/>
          <w:szCs w:val="22"/>
        </w:rPr>
        <w:t>he</w:t>
      </w:r>
      <w:r w:rsidRPr="009162B7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9162B7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9162B7">
        <w:rPr>
          <w:rFonts w:asciiTheme="minorHAnsi" w:eastAsia="Arial" w:hAnsiTheme="minorHAnsi" w:cstheme="minorHAnsi"/>
          <w:sz w:val="22"/>
          <w:szCs w:val="22"/>
        </w:rPr>
        <w:t>a</w:t>
      </w:r>
      <w:r w:rsidRPr="009162B7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9162B7">
        <w:rPr>
          <w:rFonts w:asciiTheme="minorHAnsi" w:eastAsia="Arial" w:hAnsiTheme="minorHAnsi" w:cstheme="minorHAnsi"/>
          <w:sz w:val="22"/>
          <w:szCs w:val="22"/>
        </w:rPr>
        <w:t>ch</w:t>
      </w:r>
      <w:r w:rsidRPr="009162B7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9162B7">
        <w:rPr>
          <w:rFonts w:asciiTheme="minorHAnsi" w:eastAsia="Arial" w:hAnsiTheme="minorHAnsi" w:cstheme="minorHAnsi"/>
          <w:sz w:val="22"/>
          <w:szCs w:val="22"/>
        </w:rPr>
        <w:t>s</w:t>
      </w:r>
      <w:r w:rsidRPr="009162B7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9162B7">
        <w:rPr>
          <w:rFonts w:asciiTheme="minorHAnsi" w:eastAsia="Arial" w:hAnsiTheme="minorHAnsi" w:cstheme="minorHAnsi"/>
          <w:sz w:val="22"/>
          <w:szCs w:val="22"/>
        </w:rPr>
        <w:t>er</w:t>
      </w:r>
      <w:r w:rsidRPr="009162B7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9162B7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9162B7">
        <w:rPr>
          <w:rFonts w:asciiTheme="minorHAnsi" w:eastAsia="Arial" w:hAnsiTheme="minorHAnsi" w:cstheme="minorHAnsi"/>
          <w:sz w:val="22"/>
          <w:szCs w:val="22"/>
        </w:rPr>
        <w:t>e</w:t>
      </w:r>
      <w:r w:rsidRPr="009162B7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9162B7">
        <w:rPr>
          <w:rFonts w:asciiTheme="minorHAnsi" w:eastAsia="Arial" w:hAnsiTheme="minorHAnsi" w:cstheme="minorHAnsi"/>
          <w:spacing w:val="1"/>
          <w:sz w:val="22"/>
          <w:szCs w:val="22"/>
        </w:rPr>
        <w:t>tr</w:t>
      </w:r>
      <w:r w:rsidRPr="009162B7">
        <w:rPr>
          <w:rFonts w:asciiTheme="minorHAnsi" w:eastAsia="Arial" w:hAnsiTheme="minorHAnsi" w:cstheme="minorHAnsi"/>
          <w:sz w:val="22"/>
          <w:szCs w:val="22"/>
        </w:rPr>
        <w:t>al</w:t>
      </w:r>
      <w:r w:rsidRPr="009162B7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9162B7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9162B7">
        <w:rPr>
          <w:rFonts w:asciiTheme="minorHAnsi" w:eastAsia="Arial" w:hAnsiTheme="minorHAnsi" w:cstheme="minorHAnsi"/>
          <w:sz w:val="22"/>
          <w:szCs w:val="22"/>
        </w:rPr>
        <w:t>os</w:t>
      </w:r>
      <w:r w:rsidRPr="009162B7">
        <w:rPr>
          <w:rFonts w:asciiTheme="minorHAnsi" w:eastAsia="Arial" w:hAnsiTheme="minorHAnsi" w:cstheme="minorHAnsi"/>
          <w:spacing w:val="-1"/>
          <w:sz w:val="22"/>
          <w:szCs w:val="22"/>
        </w:rPr>
        <w:t>pi</w:t>
      </w:r>
      <w:r w:rsidRPr="009162B7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9162B7">
        <w:rPr>
          <w:rFonts w:asciiTheme="minorHAnsi" w:eastAsia="Arial" w:hAnsiTheme="minorHAnsi" w:cstheme="minorHAnsi"/>
          <w:sz w:val="22"/>
          <w:szCs w:val="22"/>
        </w:rPr>
        <w:t>a</w:t>
      </w:r>
      <w:r w:rsidRPr="009162B7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9162B7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9162B7">
        <w:rPr>
          <w:rFonts w:asciiTheme="minorHAnsi" w:eastAsia="Arial" w:hAnsiTheme="minorHAnsi" w:cstheme="minorHAnsi"/>
          <w:sz w:val="22"/>
          <w:szCs w:val="22"/>
        </w:rPr>
        <w:t>y</w:t>
      </w:r>
      <w:r w:rsidRPr="009162B7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9162B7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9162B7">
        <w:rPr>
          <w:rFonts w:asciiTheme="minorHAnsi" w:eastAsia="Arial" w:hAnsiTheme="minorHAnsi" w:cstheme="minorHAnsi"/>
          <w:sz w:val="22"/>
          <w:szCs w:val="22"/>
        </w:rPr>
        <w:t>e</w:t>
      </w:r>
      <w:r w:rsidRPr="009162B7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9162B7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9162B7">
        <w:rPr>
          <w:rFonts w:asciiTheme="minorHAnsi" w:eastAsia="Arial" w:hAnsiTheme="minorHAnsi" w:cstheme="minorHAnsi"/>
          <w:sz w:val="22"/>
          <w:szCs w:val="22"/>
        </w:rPr>
        <w:t>,</w:t>
      </w:r>
      <w:r w:rsidRPr="009162B7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9162B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162B7">
        <w:rPr>
          <w:rFonts w:asciiTheme="minorHAnsi" w:eastAsia="Arial" w:hAnsiTheme="minorHAnsi" w:cstheme="minorHAnsi"/>
          <w:sz w:val="22"/>
          <w:szCs w:val="22"/>
        </w:rPr>
        <w:t>n</w:t>
      </w:r>
      <w:r w:rsidRPr="009162B7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9162B7">
        <w:rPr>
          <w:rFonts w:asciiTheme="minorHAnsi" w:eastAsia="Arial" w:hAnsiTheme="minorHAnsi" w:cstheme="minorHAnsi"/>
          <w:sz w:val="22"/>
          <w:szCs w:val="22"/>
        </w:rPr>
        <w:t>ord</w:t>
      </w:r>
      <w:r w:rsidRPr="009162B7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9162B7">
        <w:rPr>
          <w:rFonts w:asciiTheme="minorHAnsi" w:eastAsia="Arial" w:hAnsiTheme="minorHAnsi" w:cstheme="minorHAnsi"/>
          <w:sz w:val="22"/>
          <w:szCs w:val="22"/>
        </w:rPr>
        <w:t xml:space="preserve">r </w:t>
      </w:r>
      <w:r w:rsidRPr="009162B7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9162B7">
        <w:rPr>
          <w:rFonts w:asciiTheme="minorHAnsi" w:eastAsia="Arial" w:hAnsiTheme="minorHAnsi" w:cstheme="minorHAnsi"/>
          <w:sz w:val="22"/>
          <w:szCs w:val="22"/>
        </w:rPr>
        <w:t>o ens</w:t>
      </w:r>
      <w:r w:rsidRPr="009162B7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9162B7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9162B7">
        <w:rPr>
          <w:rFonts w:asciiTheme="minorHAnsi" w:eastAsia="Arial" w:hAnsiTheme="minorHAnsi" w:cstheme="minorHAnsi"/>
          <w:sz w:val="22"/>
          <w:szCs w:val="22"/>
        </w:rPr>
        <w:t>e</w:t>
      </w:r>
      <w:r w:rsidRPr="009162B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9162B7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9162B7">
        <w:rPr>
          <w:rFonts w:asciiTheme="minorHAnsi" w:eastAsia="Arial" w:hAnsiTheme="minorHAnsi" w:cstheme="minorHAnsi"/>
          <w:sz w:val="22"/>
          <w:szCs w:val="22"/>
        </w:rPr>
        <w:t>h</w:t>
      </w:r>
      <w:r w:rsidRPr="009162B7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9162B7">
        <w:rPr>
          <w:rFonts w:asciiTheme="minorHAnsi" w:eastAsia="Arial" w:hAnsiTheme="minorHAnsi" w:cstheme="minorHAnsi"/>
          <w:sz w:val="22"/>
          <w:szCs w:val="22"/>
        </w:rPr>
        <w:t>t a</w:t>
      </w:r>
      <w:r w:rsidRPr="009162B7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9162B7">
        <w:rPr>
          <w:rFonts w:asciiTheme="minorHAnsi" w:eastAsia="Arial" w:hAnsiTheme="minorHAnsi" w:cstheme="minorHAnsi"/>
          <w:sz w:val="22"/>
          <w:szCs w:val="22"/>
        </w:rPr>
        <w:t xml:space="preserve">l </w:t>
      </w:r>
      <w:r w:rsidRPr="009162B7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9162B7">
        <w:rPr>
          <w:rFonts w:asciiTheme="minorHAnsi" w:eastAsia="Arial" w:hAnsiTheme="minorHAnsi" w:cstheme="minorHAnsi"/>
          <w:sz w:val="22"/>
          <w:szCs w:val="22"/>
        </w:rPr>
        <w:t>at</w:t>
      </w:r>
      <w:r w:rsidRPr="009162B7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9162B7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9162B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162B7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9162B7">
        <w:rPr>
          <w:rFonts w:asciiTheme="minorHAnsi" w:eastAsia="Arial" w:hAnsiTheme="minorHAnsi" w:cstheme="minorHAnsi"/>
          <w:sz w:val="22"/>
          <w:szCs w:val="22"/>
        </w:rPr>
        <w:t>g con</w:t>
      </w:r>
      <w:r w:rsidRPr="009162B7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9162B7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9162B7">
        <w:rPr>
          <w:rFonts w:asciiTheme="minorHAnsi" w:eastAsia="Arial" w:hAnsiTheme="minorHAnsi" w:cstheme="minorHAnsi"/>
          <w:sz w:val="22"/>
          <w:szCs w:val="22"/>
        </w:rPr>
        <w:t>ac</w:t>
      </w:r>
      <w:r w:rsidRPr="009162B7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9162B7">
        <w:rPr>
          <w:rFonts w:asciiTheme="minorHAnsi" w:eastAsia="Arial" w:hAnsiTheme="minorHAnsi" w:cstheme="minorHAnsi"/>
          <w:sz w:val="22"/>
          <w:szCs w:val="22"/>
        </w:rPr>
        <w:t>s</w:t>
      </w:r>
      <w:r w:rsidRPr="009162B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162B7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9162B7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9162B7">
        <w:rPr>
          <w:rFonts w:asciiTheme="minorHAnsi" w:eastAsia="Arial" w:hAnsiTheme="minorHAnsi" w:cstheme="minorHAnsi"/>
          <w:sz w:val="22"/>
          <w:szCs w:val="22"/>
        </w:rPr>
        <w:t>e de</w:t>
      </w:r>
      <w:r w:rsidRPr="009162B7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9162B7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9162B7">
        <w:rPr>
          <w:rFonts w:asciiTheme="minorHAnsi" w:eastAsia="Arial" w:hAnsiTheme="minorHAnsi" w:cstheme="minorHAnsi"/>
          <w:sz w:val="22"/>
          <w:szCs w:val="22"/>
        </w:rPr>
        <w:t>ered</w:t>
      </w:r>
      <w:r w:rsidRPr="009162B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t</w:t>
      </w:r>
      <w:r w:rsidRPr="009162B7">
        <w:rPr>
          <w:rFonts w:asciiTheme="minorHAnsi" w:eastAsia="Arial" w:hAnsiTheme="minorHAnsi" w:cstheme="minorHAnsi"/>
          <w:sz w:val="22"/>
          <w:szCs w:val="22"/>
        </w:rPr>
        <w:t>o</w:t>
      </w:r>
      <w:r w:rsidRPr="009162B7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9162B7">
        <w:rPr>
          <w:rFonts w:asciiTheme="minorHAnsi" w:eastAsia="Arial" w:hAnsiTheme="minorHAnsi" w:cstheme="minorHAnsi"/>
          <w:sz w:val="22"/>
          <w:szCs w:val="22"/>
        </w:rPr>
        <w:t>a h</w:t>
      </w:r>
      <w:r w:rsidRPr="009162B7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9162B7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9162B7">
        <w:rPr>
          <w:rFonts w:asciiTheme="minorHAnsi" w:eastAsia="Arial" w:hAnsiTheme="minorHAnsi" w:cstheme="minorHAnsi"/>
          <w:sz w:val="22"/>
          <w:szCs w:val="22"/>
        </w:rPr>
        <w:t>h</w:t>
      </w:r>
      <w:r w:rsidRPr="009162B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9162B7">
        <w:rPr>
          <w:rFonts w:asciiTheme="minorHAnsi" w:eastAsia="Arial" w:hAnsiTheme="minorHAnsi" w:cstheme="minorHAnsi"/>
          <w:sz w:val="22"/>
          <w:szCs w:val="22"/>
        </w:rPr>
        <w:t>s</w:t>
      </w:r>
      <w:r w:rsidRPr="009162B7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9162B7">
        <w:rPr>
          <w:rFonts w:asciiTheme="minorHAnsi" w:eastAsia="Arial" w:hAnsiTheme="minorHAnsi" w:cstheme="minorHAnsi"/>
          <w:sz w:val="22"/>
          <w:szCs w:val="22"/>
        </w:rPr>
        <w:t>a</w:t>
      </w:r>
      <w:r w:rsidRPr="009162B7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9162B7">
        <w:rPr>
          <w:rFonts w:asciiTheme="minorHAnsi" w:eastAsia="Arial" w:hAnsiTheme="minorHAnsi" w:cstheme="minorHAnsi"/>
          <w:sz w:val="22"/>
          <w:szCs w:val="22"/>
        </w:rPr>
        <w:t>d</w:t>
      </w:r>
      <w:r w:rsidRPr="009162B7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9162B7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9162B7">
        <w:rPr>
          <w:rFonts w:asciiTheme="minorHAnsi" w:eastAsia="Arial" w:hAnsiTheme="minorHAnsi" w:cstheme="minorHAnsi"/>
          <w:sz w:val="22"/>
          <w:szCs w:val="22"/>
        </w:rPr>
        <w:t>d</w:t>
      </w:r>
    </w:p>
    <w:p w14:paraId="795F2BDF" w14:textId="77777777" w:rsidR="001D28F4" w:rsidRPr="009162B7" w:rsidRDefault="009162B7">
      <w:pPr>
        <w:tabs>
          <w:tab w:val="left" w:pos="820"/>
        </w:tabs>
        <w:spacing w:before="15" w:line="240" w:lineRule="exact"/>
        <w:ind w:left="820" w:right="84" w:hanging="360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9162B7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9162B7">
        <w:rPr>
          <w:rFonts w:asciiTheme="minorHAnsi" w:eastAsia="Segoe MDL2 Assets" w:hAnsiTheme="minorHAnsi" w:cstheme="minorHAnsi"/>
          <w:sz w:val="22"/>
          <w:szCs w:val="22"/>
        </w:rPr>
        <w:tab/>
      </w:r>
      <w:r w:rsidRPr="009162B7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9162B7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9162B7">
        <w:rPr>
          <w:rFonts w:asciiTheme="minorHAnsi" w:eastAsia="Arial" w:hAnsiTheme="minorHAnsi" w:cstheme="minorHAnsi"/>
          <w:sz w:val="22"/>
          <w:szCs w:val="22"/>
        </w:rPr>
        <w:t>e</w:t>
      </w:r>
      <w:r w:rsidRPr="009162B7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9162B7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9162B7">
        <w:rPr>
          <w:rFonts w:asciiTheme="minorHAnsi" w:eastAsia="Arial" w:hAnsiTheme="minorHAnsi" w:cstheme="minorHAnsi"/>
          <w:sz w:val="22"/>
          <w:szCs w:val="22"/>
        </w:rPr>
        <w:t>e</w:t>
      </w:r>
      <w:r w:rsidRPr="009162B7">
        <w:rPr>
          <w:rFonts w:asciiTheme="minorHAnsi" w:eastAsia="Arial" w:hAnsiTheme="minorHAnsi" w:cstheme="minorHAnsi"/>
          <w:spacing w:val="42"/>
          <w:sz w:val="22"/>
          <w:szCs w:val="22"/>
        </w:rPr>
        <w:t xml:space="preserve"> </w:t>
      </w:r>
      <w:r w:rsidRPr="009162B7">
        <w:rPr>
          <w:rFonts w:asciiTheme="minorHAnsi" w:eastAsia="Arial" w:hAnsiTheme="minorHAnsi" w:cstheme="minorHAnsi"/>
          <w:sz w:val="22"/>
          <w:szCs w:val="22"/>
        </w:rPr>
        <w:t>a</w:t>
      </w:r>
      <w:r w:rsidRPr="009162B7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9162B7">
        <w:rPr>
          <w:rFonts w:asciiTheme="minorHAnsi" w:eastAsia="Arial" w:hAnsiTheme="minorHAnsi" w:cstheme="minorHAnsi"/>
          <w:sz w:val="22"/>
          <w:szCs w:val="22"/>
        </w:rPr>
        <w:t>d</w:t>
      </w:r>
      <w:r w:rsidRPr="009162B7">
        <w:rPr>
          <w:rFonts w:asciiTheme="minorHAnsi" w:eastAsia="Arial" w:hAnsiTheme="minorHAnsi" w:cstheme="minorHAnsi"/>
          <w:spacing w:val="42"/>
          <w:sz w:val="22"/>
          <w:szCs w:val="22"/>
        </w:rPr>
        <w:t xml:space="preserve"> </w:t>
      </w:r>
      <w:r w:rsidRPr="009162B7">
        <w:rPr>
          <w:rFonts w:asciiTheme="minorHAnsi" w:eastAsia="Arial" w:hAnsiTheme="minorHAnsi" w:cstheme="minorHAnsi"/>
          <w:sz w:val="22"/>
          <w:szCs w:val="22"/>
        </w:rPr>
        <w:t>prep</w:t>
      </w:r>
      <w:r w:rsidRPr="009162B7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9162B7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9162B7">
        <w:rPr>
          <w:rFonts w:asciiTheme="minorHAnsi" w:eastAsia="Arial" w:hAnsiTheme="minorHAnsi" w:cstheme="minorHAnsi"/>
          <w:sz w:val="22"/>
          <w:szCs w:val="22"/>
        </w:rPr>
        <w:t>e</w:t>
      </w:r>
      <w:r w:rsidRPr="009162B7">
        <w:rPr>
          <w:rFonts w:asciiTheme="minorHAnsi" w:eastAsia="Arial" w:hAnsiTheme="minorHAnsi" w:cstheme="minorHAnsi"/>
          <w:spacing w:val="42"/>
          <w:sz w:val="22"/>
          <w:szCs w:val="22"/>
        </w:rPr>
        <w:t xml:space="preserve"> </w:t>
      </w:r>
      <w:r w:rsidRPr="009162B7">
        <w:rPr>
          <w:rFonts w:asciiTheme="minorHAnsi" w:eastAsia="Arial" w:hAnsiTheme="minorHAnsi" w:cstheme="minorHAnsi"/>
          <w:sz w:val="22"/>
          <w:szCs w:val="22"/>
        </w:rPr>
        <w:t>ac</w:t>
      </w:r>
      <w:r w:rsidRPr="009162B7">
        <w:rPr>
          <w:rFonts w:asciiTheme="minorHAnsi" w:eastAsia="Arial" w:hAnsiTheme="minorHAnsi" w:cstheme="minorHAnsi"/>
          <w:spacing w:val="-3"/>
          <w:sz w:val="22"/>
          <w:szCs w:val="22"/>
        </w:rPr>
        <w:t>c</w:t>
      </w:r>
      <w:r w:rsidRPr="009162B7">
        <w:rPr>
          <w:rFonts w:asciiTheme="minorHAnsi" w:eastAsia="Arial" w:hAnsiTheme="minorHAnsi" w:cstheme="minorHAnsi"/>
          <w:sz w:val="22"/>
          <w:szCs w:val="22"/>
        </w:rPr>
        <w:t>ura</w:t>
      </w:r>
      <w:r w:rsidRPr="009162B7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9162B7">
        <w:rPr>
          <w:rFonts w:asciiTheme="minorHAnsi" w:eastAsia="Arial" w:hAnsiTheme="minorHAnsi" w:cstheme="minorHAnsi"/>
          <w:sz w:val="22"/>
          <w:szCs w:val="22"/>
        </w:rPr>
        <w:t>e</w:t>
      </w:r>
      <w:r w:rsidRPr="009162B7">
        <w:rPr>
          <w:rFonts w:asciiTheme="minorHAnsi" w:eastAsia="Arial" w:hAnsiTheme="minorHAnsi" w:cstheme="minorHAnsi"/>
          <w:spacing w:val="42"/>
          <w:sz w:val="22"/>
          <w:szCs w:val="22"/>
        </w:rPr>
        <w:t xml:space="preserve"> </w:t>
      </w:r>
      <w:r w:rsidRPr="009162B7">
        <w:rPr>
          <w:rFonts w:asciiTheme="minorHAnsi" w:eastAsia="Arial" w:hAnsiTheme="minorHAnsi" w:cstheme="minorHAnsi"/>
          <w:sz w:val="22"/>
          <w:szCs w:val="22"/>
        </w:rPr>
        <w:t>c</w:t>
      </w:r>
      <w:r w:rsidRPr="009162B7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9162B7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9162B7">
        <w:rPr>
          <w:rFonts w:asciiTheme="minorHAnsi" w:eastAsia="Arial" w:hAnsiTheme="minorHAnsi" w:cstheme="minorHAnsi"/>
          <w:sz w:val="22"/>
          <w:szCs w:val="22"/>
        </w:rPr>
        <w:t>eri</w:t>
      </w:r>
      <w:r w:rsidRPr="009162B7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9162B7">
        <w:rPr>
          <w:rFonts w:asciiTheme="minorHAnsi" w:eastAsia="Arial" w:hAnsiTheme="minorHAnsi" w:cstheme="minorHAnsi"/>
          <w:sz w:val="22"/>
          <w:szCs w:val="22"/>
        </w:rPr>
        <w:t>g</w:t>
      </w:r>
      <w:r w:rsidRPr="009162B7">
        <w:rPr>
          <w:rFonts w:asciiTheme="minorHAnsi" w:eastAsia="Arial" w:hAnsiTheme="minorHAnsi" w:cstheme="minorHAnsi"/>
          <w:spacing w:val="44"/>
          <w:sz w:val="22"/>
          <w:szCs w:val="22"/>
        </w:rPr>
        <w:t xml:space="preserve"> </w:t>
      </w:r>
      <w:r w:rsidRPr="009162B7">
        <w:rPr>
          <w:rFonts w:asciiTheme="minorHAnsi" w:eastAsia="Arial" w:hAnsiTheme="minorHAnsi" w:cstheme="minorHAnsi"/>
          <w:sz w:val="22"/>
          <w:szCs w:val="22"/>
        </w:rPr>
        <w:t>propos</w:t>
      </w:r>
      <w:r w:rsidRPr="009162B7">
        <w:rPr>
          <w:rFonts w:asciiTheme="minorHAnsi" w:eastAsia="Arial" w:hAnsiTheme="minorHAnsi" w:cstheme="minorHAnsi"/>
          <w:spacing w:val="-1"/>
          <w:sz w:val="22"/>
          <w:szCs w:val="22"/>
        </w:rPr>
        <w:t>al</w:t>
      </w:r>
      <w:r w:rsidRPr="009162B7">
        <w:rPr>
          <w:rFonts w:asciiTheme="minorHAnsi" w:eastAsia="Arial" w:hAnsiTheme="minorHAnsi" w:cstheme="minorHAnsi"/>
          <w:sz w:val="22"/>
          <w:szCs w:val="22"/>
        </w:rPr>
        <w:t>s</w:t>
      </w:r>
      <w:r w:rsidRPr="009162B7">
        <w:rPr>
          <w:rFonts w:asciiTheme="minorHAnsi" w:eastAsia="Arial" w:hAnsiTheme="minorHAnsi" w:cstheme="minorHAnsi"/>
          <w:spacing w:val="40"/>
          <w:sz w:val="22"/>
          <w:szCs w:val="22"/>
        </w:rPr>
        <w:t xml:space="preserve"> </w:t>
      </w:r>
      <w:r w:rsidRPr="009162B7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9162B7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9162B7">
        <w:rPr>
          <w:rFonts w:asciiTheme="minorHAnsi" w:eastAsia="Arial" w:hAnsiTheme="minorHAnsi" w:cstheme="minorHAnsi"/>
          <w:sz w:val="22"/>
          <w:szCs w:val="22"/>
        </w:rPr>
        <w:t>r</w:t>
      </w:r>
      <w:r w:rsidRPr="009162B7">
        <w:rPr>
          <w:rFonts w:asciiTheme="minorHAnsi" w:eastAsia="Arial" w:hAnsiTheme="minorHAnsi" w:cstheme="minorHAnsi"/>
          <w:spacing w:val="43"/>
          <w:sz w:val="22"/>
          <w:szCs w:val="22"/>
        </w:rPr>
        <w:t xml:space="preserve"> </w:t>
      </w:r>
      <w:r w:rsidRPr="009162B7">
        <w:rPr>
          <w:rFonts w:asciiTheme="minorHAnsi" w:eastAsia="Arial" w:hAnsiTheme="minorHAnsi" w:cstheme="minorHAnsi"/>
          <w:sz w:val="22"/>
          <w:szCs w:val="22"/>
        </w:rPr>
        <w:t>p</w:t>
      </w:r>
      <w:r w:rsidRPr="009162B7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9162B7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9162B7">
        <w:rPr>
          <w:rFonts w:asciiTheme="minorHAnsi" w:eastAsia="Arial" w:hAnsiTheme="minorHAnsi" w:cstheme="minorHAnsi"/>
          <w:sz w:val="22"/>
          <w:szCs w:val="22"/>
        </w:rPr>
        <w:t>e</w:t>
      </w:r>
      <w:r w:rsidRPr="009162B7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9162B7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9162B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162B7">
        <w:rPr>
          <w:rFonts w:asciiTheme="minorHAnsi" w:eastAsia="Arial" w:hAnsiTheme="minorHAnsi" w:cstheme="minorHAnsi"/>
          <w:sz w:val="22"/>
          <w:szCs w:val="22"/>
        </w:rPr>
        <w:t>al</w:t>
      </w:r>
      <w:r w:rsidRPr="009162B7">
        <w:rPr>
          <w:rFonts w:asciiTheme="minorHAnsi" w:eastAsia="Arial" w:hAnsiTheme="minorHAnsi" w:cstheme="minorHAnsi"/>
          <w:spacing w:val="41"/>
          <w:sz w:val="22"/>
          <w:szCs w:val="22"/>
        </w:rPr>
        <w:t xml:space="preserve"> </w:t>
      </w:r>
      <w:r w:rsidRPr="009162B7">
        <w:rPr>
          <w:rFonts w:asciiTheme="minorHAnsi" w:eastAsia="Arial" w:hAnsiTheme="minorHAnsi" w:cstheme="minorHAnsi"/>
          <w:sz w:val="22"/>
          <w:szCs w:val="22"/>
        </w:rPr>
        <w:t>cust</w:t>
      </w:r>
      <w:r w:rsidRPr="009162B7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9162B7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9162B7">
        <w:rPr>
          <w:rFonts w:asciiTheme="minorHAnsi" w:eastAsia="Arial" w:hAnsiTheme="minorHAnsi" w:cstheme="minorHAnsi"/>
          <w:sz w:val="22"/>
          <w:szCs w:val="22"/>
        </w:rPr>
        <w:t>er</w:t>
      </w:r>
      <w:r w:rsidRPr="009162B7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9162B7">
        <w:rPr>
          <w:rFonts w:asciiTheme="minorHAnsi" w:eastAsia="Arial" w:hAnsiTheme="minorHAnsi" w:cstheme="minorHAnsi"/>
          <w:sz w:val="22"/>
          <w:szCs w:val="22"/>
        </w:rPr>
        <w:t>,</w:t>
      </w:r>
      <w:r w:rsidRPr="009162B7">
        <w:rPr>
          <w:rFonts w:asciiTheme="minorHAnsi" w:eastAsia="Arial" w:hAnsiTheme="minorHAnsi" w:cstheme="minorHAnsi"/>
          <w:spacing w:val="43"/>
          <w:sz w:val="22"/>
          <w:szCs w:val="22"/>
        </w:rPr>
        <w:t xml:space="preserve"> </w:t>
      </w:r>
      <w:r w:rsidRPr="009162B7">
        <w:rPr>
          <w:rFonts w:asciiTheme="minorHAnsi" w:eastAsia="Arial" w:hAnsiTheme="minorHAnsi" w:cstheme="minorHAnsi"/>
          <w:sz w:val="22"/>
          <w:szCs w:val="22"/>
        </w:rPr>
        <w:t>e</w:t>
      </w:r>
      <w:r w:rsidRPr="009162B7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9162B7">
        <w:rPr>
          <w:rFonts w:asciiTheme="minorHAnsi" w:eastAsia="Arial" w:hAnsiTheme="minorHAnsi" w:cstheme="minorHAnsi"/>
          <w:sz w:val="22"/>
          <w:szCs w:val="22"/>
        </w:rPr>
        <w:t>suri</w:t>
      </w:r>
      <w:r w:rsidRPr="009162B7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9162B7">
        <w:rPr>
          <w:rFonts w:asciiTheme="minorHAnsi" w:eastAsia="Arial" w:hAnsiTheme="minorHAnsi" w:cstheme="minorHAnsi"/>
          <w:sz w:val="22"/>
          <w:szCs w:val="22"/>
        </w:rPr>
        <w:t xml:space="preserve">g </w:t>
      </w:r>
      <w:r w:rsidRPr="009162B7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9162B7">
        <w:rPr>
          <w:rFonts w:asciiTheme="minorHAnsi" w:eastAsia="Arial" w:hAnsiTheme="minorHAnsi" w:cstheme="minorHAnsi"/>
          <w:sz w:val="22"/>
          <w:szCs w:val="22"/>
        </w:rPr>
        <w:t>h</w:t>
      </w:r>
      <w:r w:rsidRPr="009162B7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9162B7">
        <w:rPr>
          <w:rFonts w:asciiTheme="minorHAnsi" w:eastAsia="Arial" w:hAnsiTheme="minorHAnsi" w:cstheme="minorHAnsi"/>
          <w:sz w:val="22"/>
          <w:szCs w:val="22"/>
        </w:rPr>
        <w:t>t</w:t>
      </w:r>
      <w:r w:rsidRPr="009162B7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9162B7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9162B7">
        <w:rPr>
          <w:rFonts w:asciiTheme="minorHAnsi" w:eastAsia="Arial" w:hAnsiTheme="minorHAnsi" w:cstheme="minorHAnsi"/>
          <w:sz w:val="22"/>
          <w:szCs w:val="22"/>
        </w:rPr>
        <w:t>he</w:t>
      </w:r>
      <w:r w:rsidRPr="009162B7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9162B7">
        <w:rPr>
          <w:rFonts w:asciiTheme="minorHAnsi" w:eastAsia="Arial" w:hAnsiTheme="minorHAnsi" w:cstheme="minorHAnsi"/>
          <w:sz w:val="22"/>
          <w:szCs w:val="22"/>
        </w:rPr>
        <w:t>c</w:t>
      </w:r>
      <w:r w:rsidRPr="009162B7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9162B7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9162B7">
        <w:rPr>
          <w:rFonts w:asciiTheme="minorHAnsi" w:eastAsia="Arial" w:hAnsiTheme="minorHAnsi" w:cstheme="minorHAnsi"/>
          <w:sz w:val="22"/>
          <w:szCs w:val="22"/>
        </w:rPr>
        <w:t>eri</w:t>
      </w:r>
      <w:r w:rsidRPr="009162B7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9162B7">
        <w:rPr>
          <w:rFonts w:asciiTheme="minorHAnsi" w:eastAsia="Arial" w:hAnsiTheme="minorHAnsi" w:cstheme="minorHAnsi"/>
          <w:sz w:val="22"/>
          <w:szCs w:val="22"/>
        </w:rPr>
        <w:t>g</w:t>
      </w:r>
      <w:r w:rsidRPr="009162B7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9162B7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9162B7">
        <w:rPr>
          <w:rFonts w:asciiTheme="minorHAnsi" w:eastAsia="Arial" w:hAnsiTheme="minorHAnsi" w:cstheme="minorHAnsi"/>
          <w:spacing w:val="1"/>
          <w:sz w:val="22"/>
          <w:szCs w:val="22"/>
        </w:rPr>
        <w:t>ff</w:t>
      </w:r>
      <w:r w:rsidRPr="009162B7">
        <w:rPr>
          <w:rFonts w:asciiTheme="minorHAnsi" w:eastAsia="Arial" w:hAnsiTheme="minorHAnsi" w:cstheme="minorHAnsi"/>
          <w:sz w:val="22"/>
          <w:szCs w:val="22"/>
        </w:rPr>
        <w:t>er</w:t>
      </w:r>
      <w:r w:rsidRPr="009162B7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9162B7">
        <w:rPr>
          <w:rFonts w:asciiTheme="minorHAnsi" w:eastAsia="Arial" w:hAnsiTheme="minorHAnsi" w:cstheme="minorHAnsi"/>
          <w:spacing w:val="-2"/>
          <w:sz w:val="22"/>
          <w:szCs w:val="22"/>
        </w:rPr>
        <w:t>m</w:t>
      </w:r>
      <w:r w:rsidRPr="009162B7">
        <w:rPr>
          <w:rFonts w:asciiTheme="minorHAnsi" w:eastAsia="Arial" w:hAnsiTheme="minorHAnsi" w:cstheme="minorHAnsi"/>
          <w:sz w:val="22"/>
          <w:szCs w:val="22"/>
        </w:rPr>
        <w:t>atches</w:t>
      </w:r>
      <w:r w:rsidRPr="009162B7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9162B7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9162B7">
        <w:rPr>
          <w:rFonts w:asciiTheme="minorHAnsi" w:eastAsia="Arial" w:hAnsiTheme="minorHAnsi" w:cstheme="minorHAnsi"/>
          <w:sz w:val="22"/>
          <w:szCs w:val="22"/>
        </w:rPr>
        <w:t>he</w:t>
      </w:r>
      <w:r w:rsidRPr="009162B7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9162B7">
        <w:rPr>
          <w:rFonts w:asciiTheme="minorHAnsi" w:eastAsia="Arial" w:hAnsiTheme="minorHAnsi" w:cstheme="minorHAnsi"/>
          <w:sz w:val="22"/>
          <w:szCs w:val="22"/>
        </w:rPr>
        <w:t>pr</w:t>
      </w:r>
      <w:r w:rsidRPr="009162B7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9162B7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9162B7">
        <w:rPr>
          <w:rFonts w:asciiTheme="minorHAnsi" w:eastAsia="Arial" w:hAnsiTheme="minorHAnsi" w:cstheme="minorHAnsi"/>
          <w:spacing w:val="-1"/>
          <w:sz w:val="22"/>
          <w:szCs w:val="22"/>
        </w:rPr>
        <w:t>il</w:t>
      </w:r>
      <w:r w:rsidRPr="009162B7">
        <w:rPr>
          <w:rFonts w:asciiTheme="minorHAnsi" w:eastAsia="Arial" w:hAnsiTheme="minorHAnsi" w:cstheme="minorHAnsi"/>
          <w:sz w:val="22"/>
          <w:szCs w:val="22"/>
        </w:rPr>
        <w:t>e</w:t>
      </w:r>
      <w:r w:rsidRPr="009162B7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9162B7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9162B7">
        <w:rPr>
          <w:rFonts w:asciiTheme="minorHAnsi" w:eastAsia="Arial" w:hAnsiTheme="minorHAnsi" w:cstheme="minorHAnsi"/>
          <w:sz w:val="22"/>
          <w:szCs w:val="22"/>
        </w:rPr>
        <w:t>f</w:t>
      </w:r>
      <w:r w:rsidRPr="009162B7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9162B7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9162B7">
        <w:rPr>
          <w:rFonts w:asciiTheme="minorHAnsi" w:eastAsia="Arial" w:hAnsiTheme="minorHAnsi" w:cstheme="minorHAnsi"/>
          <w:sz w:val="22"/>
          <w:szCs w:val="22"/>
        </w:rPr>
        <w:t>he</w:t>
      </w:r>
      <w:r w:rsidRPr="009162B7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9162B7">
        <w:rPr>
          <w:rFonts w:asciiTheme="minorHAnsi" w:eastAsia="Arial" w:hAnsiTheme="minorHAnsi" w:cstheme="minorHAnsi"/>
          <w:sz w:val="22"/>
          <w:szCs w:val="22"/>
        </w:rPr>
        <w:t>e</w:t>
      </w:r>
      <w:r w:rsidRPr="009162B7">
        <w:rPr>
          <w:rFonts w:asciiTheme="minorHAnsi" w:eastAsia="Arial" w:hAnsiTheme="minorHAnsi" w:cstheme="minorHAnsi"/>
          <w:spacing w:val="-3"/>
          <w:sz w:val="22"/>
          <w:szCs w:val="22"/>
        </w:rPr>
        <w:t>v</w:t>
      </w:r>
      <w:r w:rsidRPr="009162B7">
        <w:rPr>
          <w:rFonts w:asciiTheme="minorHAnsi" w:eastAsia="Arial" w:hAnsiTheme="minorHAnsi" w:cstheme="minorHAnsi"/>
          <w:sz w:val="22"/>
          <w:szCs w:val="22"/>
        </w:rPr>
        <w:t>e</w:t>
      </w:r>
      <w:r w:rsidRPr="009162B7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9162B7">
        <w:rPr>
          <w:rFonts w:asciiTheme="minorHAnsi" w:eastAsia="Arial" w:hAnsiTheme="minorHAnsi" w:cstheme="minorHAnsi"/>
          <w:sz w:val="22"/>
          <w:szCs w:val="22"/>
        </w:rPr>
        <w:t>t</w:t>
      </w:r>
      <w:r w:rsidRPr="009162B7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9162B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162B7">
        <w:rPr>
          <w:rFonts w:asciiTheme="minorHAnsi" w:eastAsia="Arial" w:hAnsiTheme="minorHAnsi" w:cstheme="minorHAnsi"/>
          <w:sz w:val="22"/>
          <w:szCs w:val="22"/>
        </w:rPr>
        <w:t>n</w:t>
      </w:r>
      <w:r w:rsidRPr="009162B7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9162B7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9162B7">
        <w:rPr>
          <w:rFonts w:asciiTheme="minorHAnsi" w:eastAsia="Arial" w:hAnsiTheme="minorHAnsi" w:cstheme="minorHAnsi"/>
          <w:sz w:val="22"/>
          <w:szCs w:val="22"/>
        </w:rPr>
        <w:t>er</w:t>
      </w:r>
      <w:r w:rsidRPr="009162B7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9162B7">
        <w:rPr>
          <w:rFonts w:asciiTheme="minorHAnsi" w:eastAsia="Arial" w:hAnsiTheme="minorHAnsi" w:cstheme="minorHAnsi"/>
          <w:sz w:val="22"/>
          <w:szCs w:val="22"/>
        </w:rPr>
        <w:t>s</w:t>
      </w:r>
      <w:r w:rsidRPr="009162B7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9162B7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9162B7">
        <w:rPr>
          <w:rFonts w:asciiTheme="minorHAnsi" w:eastAsia="Arial" w:hAnsiTheme="minorHAnsi" w:cstheme="minorHAnsi"/>
          <w:sz w:val="22"/>
          <w:szCs w:val="22"/>
        </w:rPr>
        <w:t>f</w:t>
      </w:r>
      <w:r w:rsidRPr="009162B7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9162B7">
        <w:rPr>
          <w:rFonts w:asciiTheme="minorHAnsi" w:eastAsia="Arial" w:hAnsiTheme="minorHAnsi" w:cstheme="minorHAnsi"/>
          <w:spacing w:val="-3"/>
          <w:sz w:val="22"/>
          <w:szCs w:val="22"/>
        </w:rPr>
        <w:t>p</w:t>
      </w:r>
      <w:r w:rsidRPr="009162B7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9162B7">
        <w:rPr>
          <w:rFonts w:asciiTheme="minorHAnsi" w:eastAsia="Arial" w:hAnsiTheme="minorHAnsi" w:cstheme="minorHAnsi"/>
          <w:sz w:val="22"/>
          <w:szCs w:val="22"/>
        </w:rPr>
        <w:t>o</w:t>
      </w:r>
      <w:r w:rsidRPr="009162B7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9162B7">
        <w:rPr>
          <w:rFonts w:asciiTheme="minorHAnsi" w:eastAsia="Arial" w:hAnsiTheme="minorHAnsi" w:cstheme="minorHAnsi"/>
          <w:sz w:val="22"/>
          <w:szCs w:val="22"/>
        </w:rPr>
        <w:t>u</w:t>
      </w:r>
      <w:r w:rsidRPr="009162B7">
        <w:rPr>
          <w:rFonts w:asciiTheme="minorHAnsi" w:eastAsia="Arial" w:hAnsiTheme="minorHAnsi" w:cstheme="minorHAnsi"/>
          <w:spacing w:val="-3"/>
          <w:sz w:val="22"/>
          <w:szCs w:val="22"/>
        </w:rPr>
        <w:t>c</w:t>
      </w:r>
      <w:r w:rsidRPr="009162B7">
        <w:rPr>
          <w:rFonts w:asciiTheme="minorHAnsi" w:eastAsia="Arial" w:hAnsiTheme="minorHAnsi" w:cstheme="minorHAnsi"/>
          <w:sz w:val="22"/>
          <w:szCs w:val="22"/>
        </w:rPr>
        <w:t>t</w:t>
      </w:r>
      <w:r w:rsidRPr="009162B7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9162B7">
        <w:rPr>
          <w:rFonts w:asciiTheme="minorHAnsi" w:eastAsia="Arial" w:hAnsiTheme="minorHAnsi" w:cstheme="minorHAnsi"/>
          <w:sz w:val="22"/>
          <w:szCs w:val="22"/>
        </w:rPr>
        <w:t>se</w:t>
      </w:r>
      <w:r w:rsidRPr="009162B7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9162B7">
        <w:rPr>
          <w:rFonts w:asciiTheme="minorHAnsi" w:eastAsia="Arial" w:hAnsiTheme="minorHAnsi" w:cstheme="minorHAnsi"/>
          <w:sz w:val="22"/>
          <w:szCs w:val="22"/>
        </w:rPr>
        <w:t>ecti</w:t>
      </w:r>
      <w:r w:rsidRPr="009162B7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9162B7">
        <w:rPr>
          <w:rFonts w:asciiTheme="minorHAnsi" w:eastAsia="Arial" w:hAnsiTheme="minorHAnsi" w:cstheme="minorHAnsi"/>
          <w:sz w:val="22"/>
          <w:szCs w:val="22"/>
        </w:rPr>
        <w:t>n</w:t>
      </w:r>
    </w:p>
    <w:p w14:paraId="5322F0F6" w14:textId="77777777" w:rsidR="001D28F4" w:rsidRPr="009162B7" w:rsidRDefault="009162B7">
      <w:pPr>
        <w:spacing w:line="240" w:lineRule="exact"/>
        <w:ind w:left="820"/>
        <w:rPr>
          <w:rFonts w:asciiTheme="minorHAnsi" w:eastAsia="Arial" w:hAnsiTheme="minorHAnsi" w:cstheme="minorHAnsi"/>
          <w:sz w:val="22"/>
          <w:szCs w:val="22"/>
        </w:rPr>
      </w:pPr>
      <w:r w:rsidRPr="009162B7">
        <w:rPr>
          <w:rFonts w:asciiTheme="minorHAnsi" w:eastAsia="Arial" w:hAnsiTheme="minorHAnsi" w:cstheme="minorHAnsi"/>
          <w:sz w:val="22"/>
          <w:szCs w:val="22"/>
        </w:rPr>
        <w:t>a</w:t>
      </w:r>
      <w:r w:rsidRPr="009162B7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9162B7">
        <w:rPr>
          <w:rFonts w:asciiTheme="minorHAnsi" w:eastAsia="Arial" w:hAnsiTheme="minorHAnsi" w:cstheme="minorHAnsi"/>
          <w:sz w:val="22"/>
          <w:szCs w:val="22"/>
        </w:rPr>
        <w:t>d bu</w:t>
      </w:r>
      <w:r w:rsidRPr="009162B7">
        <w:rPr>
          <w:rFonts w:asciiTheme="minorHAnsi" w:eastAsia="Arial" w:hAnsiTheme="minorHAnsi" w:cstheme="minorHAnsi"/>
          <w:spacing w:val="-3"/>
          <w:sz w:val="22"/>
          <w:szCs w:val="22"/>
        </w:rPr>
        <w:t>d</w:t>
      </w:r>
      <w:r w:rsidRPr="009162B7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9162B7">
        <w:rPr>
          <w:rFonts w:asciiTheme="minorHAnsi" w:eastAsia="Arial" w:hAnsiTheme="minorHAnsi" w:cstheme="minorHAnsi"/>
          <w:sz w:val="22"/>
          <w:szCs w:val="22"/>
        </w:rPr>
        <w:t>et</w:t>
      </w:r>
    </w:p>
    <w:p w14:paraId="7E82FD62" w14:textId="77777777" w:rsidR="001D28F4" w:rsidRPr="009162B7" w:rsidRDefault="009162B7">
      <w:pPr>
        <w:spacing w:line="260" w:lineRule="exact"/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9162B7">
        <w:rPr>
          <w:rFonts w:asciiTheme="minorHAnsi" w:eastAsia="Segoe MDL2 Assets" w:hAnsiTheme="minorHAnsi" w:cstheme="minorHAnsi"/>
          <w:w w:val="46"/>
          <w:position w:val="-1"/>
          <w:sz w:val="22"/>
          <w:szCs w:val="22"/>
        </w:rPr>
        <w:t xml:space="preserve">        </w:t>
      </w:r>
      <w:r w:rsidRPr="009162B7">
        <w:rPr>
          <w:rFonts w:asciiTheme="minorHAnsi" w:eastAsia="Segoe MDL2 Assets" w:hAnsiTheme="minorHAnsi" w:cstheme="minorHAnsi"/>
          <w:spacing w:val="10"/>
          <w:w w:val="46"/>
          <w:position w:val="-1"/>
          <w:sz w:val="22"/>
          <w:szCs w:val="22"/>
        </w:rPr>
        <w:t xml:space="preserve"> </w:t>
      </w:r>
      <w:r w:rsidRPr="009162B7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P</w:t>
      </w:r>
      <w:r w:rsidRPr="009162B7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</w:t>
      </w:r>
      <w:r w:rsidRPr="009162B7">
        <w:rPr>
          <w:rFonts w:asciiTheme="minorHAnsi" w:eastAsia="Arial" w:hAnsiTheme="minorHAnsi" w:cstheme="minorHAnsi"/>
          <w:position w:val="-1"/>
          <w:sz w:val="22"/>
          <w:szCs w:val="22"/>
        </w:rPr>
        <w:t>o</w:t>
      </w:r>
      <w:r w:rsidRPr="009162B7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>v</w:t>
      </w:r>
      <w:r w:rsidRPr="009162B7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9162B7">
        <w:rPr>
          <w:rFonts w:asciiTheme="minorHAnsi" w:eastAsia="Arial" w:hAnsiTheme="minorHAnsi" w:cstheme="minorHAnsi"/>
          <w:position w:val="-1"/>
          <w:sz w:val="22"/>
          <w:szCs w:val="22"/>
        </w:rPr>
        <w:t>de</w:t>
      </w:r>
      <w:r w:rsidRPr="009162B7">
        <w:rPr>
          <w:rFonts w:asciiTheme="minorHAnsi" w:eastAsia="Arial" w:hAnsiTheme="minorHAnsi" w:cstheme="minorHAnsi"/>
          <w:spacing w:val="3"/>
          <w:position w:val="-1"/>
          <w:sz w:val="22"/>
          <w:szCs w:val="22"/>
        </w:rPr>
        <w:t xml:space="preserve"> </w:t>
      </w:r>
      <w:r w:rsidRPr="009162B7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>w</w:t>
      </w:r>
      <w:r w:rsidRPr="009162B7">
        <w:rPr>
          <w:rFonts w:asciiTheme="minorHAnsi" w:eastAsia="Arial" w:hAnsiTheme="minorHAnsi" w:cstheme="minorHAnsi"/>
          <w:position w:val="-1"/>
          <w:sz w:val="22"/>
          <w:szCs w:val="22"/>
        </w:rPr>
        <w:t>e</w:t>
      </w:r>
      <w:r w:rsidRPr="009162B7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e</w:t>
      </w:r>
      <w:r w:rsidRPr="009162B7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k</w:t>
      </w:r>
      <w:r w:rsidRPr="009162B7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l</w:t>
      </w:r>
      <w:r w:rsidRPr="009162B7">
        <w:rPr>
          <w:rFonts w:asciiTheme="minorHAnsi" w:eastAsia="Arial" w:hAnsiTheme="minorHAnsi" w:cstheme="minorHAnsi"/>
          <w:position w:val="-1"/>
          <w:sz w:val="22"/>
          <w:szCs w:val="22"/>
        </w:rPr>
        <w:t>y</w:t>
      </w:r>
      <w:r w:rsidRPr="009162B7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 xml:space="preserve"> </w:t>
      </w:r>
      <w:r w:rsidRPr="009162B7">
        <w:rPr>
          <w:rFonts w:asciiTheme="minorHAnsi" w:eastAsia="Arial" w:hAnsiTheme="minorHAnsi" w:cstheme="minorHAnsi"/>
          <w:position w:val="-1"/>
          <w:sz w:val="22"/>
          <w:szCs w:val="22"/>
        </w:rPr>
        <w:t>a</w:t>
      </w:r>
      <w:r w:rsidRPr="009162B7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n</w:t>
      </w:r>
      <w:r w:rsidRPr="009162B7">
        <w:rPr>
          <w:rFonts w:asciiTheme="minorHAnsi" w:eastAsia="Arial" w:hAnsiTheme="minorHAnsi" w:cstheme="minorHAnsi"/>
          <w:position w:val="-1"/>
          <w:sz w:val="22"/>
          <w:szCs w:val="22"/>
        </w:rPr>
        <w:t xml:space="preserve">d </w:t>
      </w:r>
      <w:r w:rsidRPr="009162B7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m</w:t>
      </w:r>
      <w:r w:rsidRPr="009162B7">
        <w:rPr>
          <w:rFonts w:asciiTheme="minorHAnsi" w:eastAsia="Arial" w:hAnsiTheme="minorHAnsi" w:cstheme="minorHAnsi"/>
          <w:position w:val="-1"/>
          <w:sz w:val="22"/>
          <w:szCs w:val="22"/>
        </w:rPr>
        <w:t>o</w:t>
      </w:r>
      <w:r w:rsidRPr="009162B7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>n</w:t>
      </w:r>
      <w:r w:rsidRPr="009162B7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th</w:t>
      </w:r>
      <w:r w:rsidRPr="009162B7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l</w:t>
      </w:r>
      <w:r w:rsidRPr="009162B7">
        <w:rPr>
          <w:rFonts w:asciiTheme="minorHAnsi" w:eastAsia="Arial" w:hAnsiTheme="minorHAnsi" w:cstheme="minorHAnsi"/>
          <w:position w:val="-1"/>
          <w:sz w:val="22"/>
          <w:szCs w:val="22"/>
        </w:rPr>
        <w:t>y</w:t>
      </w:r>
      <w:r w:rsidRPr="009162B7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 xml:space="preserve"> </w:t>
      </w:r>
      <w:r w:rsidRPr="009162B7">
        <w:rPr>
          <w:rFonts w:asciiTheme="minorHAnsi" w:eastAsia="Arial" w:hAnsiTheme="minorHAnsi" w:cstheme="minorHAnsi"/>
          <w:position w:val="-1"/>
          <w:sz w:val="22"/>
          <w:szCs w:val="22"/>
        </w:rPr>
        <w:t>sa</w:t>
      </w:r>
      <w:r w:rsidRPr="009162B7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l</w:t>
      </w:r>
      <w:r w:rsidRPr="009162B7">
        <w:rPr>
          <w:rFonts w:asciiTheme="minorHAnsi" w:eastAsia="Arial" w:hAnsiTheme="minorHAnsi" w:cstheme="minorHAnsi"/>
          <w:position w:val="-1"/>
          <w:sz w:val="22"/>
          <w:szCs w:val="22"/>
        </w:rPr>
        <w:t>es ac</w:t>
      </w:r>
      <w:r w:rsidRPr="009162B7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t</w:t>
      </w:r>
      <w:r w:rsidRPr="009162B7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9162B7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v</w:t>
      </w:r>
      <w:r w:rsidRPr="009162B7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9162B7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t</w:t>
      </w:r>
      <w:r w:rsidRPr="009162B7">
        <w:rPr>
          <w:rFonts w:asciiTheme="minorHAnsi" w:eastAsia="Arial" w:hAnsiTheme="minorHAnsi" w:cstheme="minorHAnsi"/>
          <w:position w:val="-1"/>
          <w:sz w:val="22"/>
          <w:szCs w:val="22"/>
        </w:rPr>
        <w:t>y</w:t>
      </w:r>
      <w:r w:rsidRPr="009162B7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 xml:space="preserve"> </w:t>
      </w:r>
      <w:r w:rsidRPr="009162B7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</w:t>
      </w:r>
      <w:r w:rsidRPr="009162B7">
        <w:rPr>
          <w:rFonts w:asciiTheme="minorHAnsi" w:eastAsia="Arial" w:hAnsiTheme="minorHAnsi" w:cstheme="minorHAnsi"/>
          <w:position w:val="-1"/>
          <w:sz w:val="22"/>
          <w:szCs w:val="22"/>
        </w:rPr>
        <w:t>e</w:t>
      </w:r>
      <w:r w:rsidRPr="009162B7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p</w:t>
      </w:r>
      <w:r w:rsidRPr="009162B7">
        <w:rPr>
          <w:rFonts w:asciiTheme="minorHAnsi" w:eastAsia="Arial" w:hAnsiTheme="minorHAnsi" w:cstheme="minorHAnsi"/>
          <w:position w:val="-1"/>
          <w:sz w:val="22"/>
          <w:szCs w:val="22"/>
        </w:rPr>
        <w:t>or</w:t>
      </w:r>
      <w:r w:rsidRPr="009162B7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t</w:t>
      </w:r>
      <w:r w:rsidRPr="009162B7">
        <w:rPr>
          <w:rFonts w:asciiTheme="minorHAnsi" w:eastAsia="Arial" w:hAnsiTheme="minorHAnsi" w:cstheme="minorHAnsi"/>
          <w:position w:val="-1"/>
          <w:sz w:val="22"/>
          <w:szCs w:val="22"/>
        </w:rPr>
        <w:t>s</w:t>
      </w:r>
    </w:p>
    <w:p w14:paraId="023F87A6" w14:textId="77777777" w:rsidR="001D28F4" w:rsidRPr="009162B7" w:rsidRDefault="009162B7">
      <w:pPr>
        <w:spacing w:before="2"/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9162B7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9162B7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9162B7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9162B7">
        <w:rPr>
          <w:rFonts w:asciiTheme="minorHAnsi" w:eastAsia="Arial" w:hAnsiTheme="minorHAnsi" w:cstheme="minorHAnsi"/>
          <w:sz w:val="22"/>
          <w:szCs w:val="22"/>
        </w:rPr>
        <w:t>e</w:t>
      </w:r>
      <w:r w:rsidRPr="009162B7">
        <w:rPr>
          <w:rFonts w:asciiTheme="minorHAnsi" w:eastAsia="Arial" w:hAnsiTheme="minorHAnsi" w:cstheme="minorHAnsi"/>
          <w:spacing w:val="-3"/>
          <w:sz w:val="22"/>
          <w:szCs w:val="22"/>
        </w:rPr>
        <w:t>v</w:t>
      </w:r>
      <w:r w:rsidRPr="009162B7">
        <w:rPr>
          <w:rFonts w:asciiTheme="minorHAnsi" w:eastAsia="Arial" w:hAnsiTheme="minorHAnsi" w:cstheme="minorHAnsi"/>
          <w:sz w:val="22"/>
          <w:szCs w:val="22"/>
        </w:rPr>
        <w:t>e</w:t>
      </w:r>
      <w:r w:rsidRPr="009162B7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9162B7">
        <w:rPr>
          <w:rFonts w:asciiTheme="minorHAnsi" w:eastAsia="Arial" w:hAnsiTheme="minorHAnsi" w:cstheme="minorHAnsi"/>
          <w:sz w:val="22"/>
          <w:szCs w:val="22"/>
        </w:rPr>
        <w:t>op</w:t>
      </w:r>
      <w:r w:rsidRPr="009162B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162B7">
        <w:rPr>
          <w:rFonts w:asciiTheme="minorHAnsi" w:eastAsia="Arial" w:hAnsiTheme="minorHAnsi" w:cstheme="minorHAnsi"/>
          <w:sz w:val="22"/>
          <w:szCs w:val="22"/>
        </w:rPr>
        <w:t>a</w:t>
      </w:r>
      <w:r w:rsidRPr="009162B7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9162B7">
        <w:rPr>
          <w:rFonts w:asciiTheme="minorHAnsi" w:eastAsia="Arial" w:hAnsiTheme="minorHAnsi" w:cstheme="minorHAnsi"/>
          <w:sz w:val="22"/>
          <w:szCs w:val="22"/>
        </w:rPr>
        <w:t>d de</w:t>
      </w:r>
      <w:r w:rsidRPr="009162B7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9162B7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9162B7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9162B7">
        <w:rPr>
          <w:rFonts w:asciiTheme="minorHAnsi" w:eastAsia="Arial" w:hAnsiTheme="minorHAnsi" w:cstheme="minorHAnsi"/>
          <w:sz w:val="22"/>
          <w:szCs w:val="22"/>
        </w:rPr>
        <w:t>er</w:t>
      </w:r>
      <w:r w:rsidRPr="009162B7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9162B7">
        <w:rPr>
          <w:rFonts w:asciiTheme="minorHAnsi" w:eastAsia="Arial" w:hAnsiTheme="minorHAnsi" w:cstheme="minorHAnsi"/>
          <w:sz w:val="22"/>
          <w:szCs w:val="22"/>
        </w:rPr>
        <w:t>sa</w:t>
      </w:r>
      <w:r w:rsidRPr="009162B7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9162B7">
        <w:rPr>
          <w:rFonts w:asciiTheme="minorHAnsi" w:eastAsia="Arial" w:hAnsiTheme="minorHAnsi" w:cstheme="minorHAnsi"/>
          <w:sz w:val="22"/>
          <w:szCs w:val="22"/>
        </w:rPr>
        <w:t>es p</w:t>
      </w:r>
      <w:r w:rsidRPr="009162B7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9162B7">
        <w:rPr>
          <w:rFonts w:asciiTheme="minorHAnsi" w:eastAsia="Arial" w:hAnsiTheme="minorHAnsi" w:cstheme="minorHAnsi"/>
          <w:sz w:val="22"/>
          <w:szCs w:val="22"/>
        </w:rPr>
        <w:t>es</w:t>
      </w:r>
      <w:r w:rsidRPr="009162B7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9162B7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9162B7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9162B7">
        <w:rPr>
          <w:rFonts w:asciiTheme="minorHAnsi" w:eastAsia="Arial" w:hAnsiTheme="minorHAnsi" w:cstheme="minorHAnsi"/>
          <w:sz w:val="22"/>
          <w:szCs w:val="22"/>
        </w:rPr>
        <w:t>ati</w:t>
      </w:r>
      <w:r w:rsidRPr="009162B7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9162B7">
        <w:rPr>
          <w:rFonts w:asciiTheme="minorHAnsi" w:eastAsia="Arial" w:hAnsiTheme="minorHAnsi" w:cstheme="minorHAnsi"/>
          <w:sz w:val="22"/>
          <w:szCs w:val="22"/>
        </w:rPr>
        <w:t>ns</w:t>
      </w:r>
      <w:r w:rsidRPr="009162B7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9162B7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9162B7">
        <w:rPr>
          <w:rFonts w:asciiTheme="minorHAnsi" w:eastAsia="Arial" w:hAnsiTheme="minorHAnsi" w:cstheme="minorHAnsi"/>
          <w:sz w:val="22"/>
          <w:szCs w:val="22"/>
        </w:rPr>
        <w:t>o</w:t>
      </w:r>
      <w:r w:rsidRPr="009162B7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9162B7">
        <w:rPr>
          <w:rFonts w:asciiTheme="minorHAnsi" w:eastAsia="Arial" w:hAnsiTheme="minorHAnsi" w:cstheme="minorHAnsi"/>
          <w:sz w:val="22"/>
          <w:szCs w:val="22"/>
        </w:rPr>
        <w:t>p</w:t>
      </w:r>
      <w:r w:rsidRPr="009162B7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9162B7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9162B7">
        <w:rPr>
          <w:rFonts w:asciiTheme="minorHAnsi" w:eastAsia="Arial" w:hAnsiTheme="minorHAnsi" w:cstheme="minorHAnsi"/>
          <w:sz w:val="22"/>
          <w:szCs w:val="22"/>
        </w:rPr>
        <w:t>e</w:t>
      </w:r>
      <w:r w:rsidRPr="009162B7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9162B7">
        <w:rPr>
          <w:rFonts w:asciiTheme="minorHAnsi" w:eastAsia="Arial" w:hAnsiTheme="minorHAnsi" w:cstheme="minorHAnsi"/>
          <w:spacing w:val="-1"/>
          <w:sz w:val="22"/>
          <w:szCs w:val="22"/>
        </w:rPr>
        <w:t>ti</w:t>
      </w:r>
      <w:r w:rsidRPr="009162B7">
        <w:rPr>
          <w:rFonts w:asciiTheme="minorHAnsi" w:eastAsia="Arial" w:hAnsiTheme="minorHAnsi" w:cstheme="minorHAnsi"/>
          <w:sz w:val="22"/>
          <w:szCs w:val="22"/>
        </w:rPr>
        <w:t>al custo</w:t>
      </w:r>
      <w:r w:rsidRPr="009162B7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9162B7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9162B7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9162B7">
        <w:rPr>
          <w:rFonts w:asciiTheme="minorHAnsi" w:eastAsia="Arial" w:hAnsiTheme="minorHAnsi" w:cstheme="minorHAnsi"/>
          <w:sz w:val="22"/>
          <w:szCs w:val="22"/>
        </w:rPr>
        <w:t>s</w:t>
      </w:r>
    </w:p>
    <w:p w14:paraId="5A43A646" w14:textId="77777777" w:rsidR="001D28F4" w:rsidRPr="009162B7" w:rsidRDefault="009162B7">
      <w:pPr>
        <w:spacing w:before="2"/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9162B7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9162B7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9162B7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9162B7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9162B7">
        <w:rPr>
          <w:rFonts w:asciiTheme="minorHAnsi" w:eastAsia="Arial" w:hAnsiTheme="minorHAnsi" w:cstheme="minorHAnsi"/>
          <w:sz w:val="22"/>
          <w:szCs w:val="22"/>
        </w:rPr>
        <w:t>o</w:t>
      </w:r>
      <w:r w:rsidRPr="009162B7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9162B7">
        <w:rPr>
          <w:rFonts w:asciiTheme="minorHAnsi" w:eastAsia="Arial" w:hAnsiTheme="minorHAnsi" w:cstheme="minorHAnsi"/>
          <w:sz w:val="22"/>
          <w:szCs w:val="22"/>
        </w:rPr>
        <w:t>uce</w:t>
      </w:r>
      <w:r w:rsidRPr="009162B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162B7">
        <w:rPr>
          <w:rFonts w:asciiTheme="minorHAnsi" w:eastAsia="Arial" w:hAnsiTheme="minorHAnsi" w:cstheme="minorHAnsi"/>
          <w:sz w:val="22"/>
          <w:szCs w:val="22"/>
        </w:rPr>
        <w:t>c</w:t>
      </w:r>
      <w:r w:rsidRPr="009162B7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9162B7">
        <w:rPr>
          <w:rFonts w:asciiTheme="minorHAnsi" w:eastAsia="Arial" w:hAnsiTheme="minorHAnsi" w:cstheme="minorHAnsi"/>
          <w:sz w:val="22"/>
          <w:szCs w:val="22"/>
        </w:rPr>
        <w:t>e</w:t>
      </w:r>
      <w:r w:rsidRPr="009162B7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9162B7">
        <w:rPr>
          <w:rFonts w:asciiTheme="minorHAnsi" w:eastAsia="Arial" w:hAnsiTheme="minorHAnsi" w:cstheme="minorHAnsi"/>
          <w:sz w:val="22"/>
          <w:szCs w:val="22"/>
        </w:rPr>
        <w:t>r a</w:t>
      </w:r>
      <w:r w:rsidRPr="009162B7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9162B7">
        <w:rPr>
          <w:rFonts w:asciiTheme="minorHAnsi" w:eastAsia="Arial" w:hAnsiTheme="minorHAnsi" w:cstheme="minorHAnsi"/>
          <w:sz w:val="22"/>
          <w:szCs w:val="22"/>
        </w:rPr>
        <w:t>d</w:t>
      </w:r>
      <w:r w:rsidRPr="009162B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9162B7">
        <w:rPr>
          <w:rFonts w:asciiTheme="minorHAnsi" w:eastAsia="Arial" w:hAnsiTheme="minorHAnsi" w:cstheme="minorHAnsi"/>
          <w:sz w:val="22"/>
          <w:szCs w:val="22"/>
        </w:rPr>
        <w:t>acc</w:t>
      </w:r>
      <w:r w:rsidRPr="009162B7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9162B7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9162B7">
        <w:rPr>
          <w:rFonts w:asciiTheme="minorHAnsi" w:eastAsia="Arial" w:hAnsiTheme="minorHAnsi" w:cstheme="minorHAnsi"/>
          <w:sz w:val="22"/>
          <w:szCs w:val="22"/>
        </w:rPr>
        <w:t>ate</w:t>
      </w:r>
      <w:r w:rsidRPr="009162B7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9162B7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9162B7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9162B7">
        <w:rPr>
          <w:rFonts w:asciiTheme="minorHAnsi" w:eastAsia="Arial" w:hAnsiTheme="minorHAnsi" w:cstheme="minorHAnsi"/>
          <w:sz w:val="22"/>
          <w:szCs w:val="22"/>
        </w:rPr>
        <w:t>e</w:t>
      </w:r>
      <w:r w:rsidRPr="009162B7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9162B7">
        <w:rPr>
          <w:rFonts w:asciiTheme="minorHAnsi" w:eastAsia="Arial" w:hAnsiTheme="minorHAnsi" w:cstheme="minorHAnsi"/>
          <w:sz w:val="22"/>
          <w:szCs w:val="22"/>
        </w:rPr>
        <w:t>t</w:t>
      </w:r>
      <w:r w:rsidRPr="009162B7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9162B7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9162B7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9162B7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9162B7">
        <w:rPr>
          <w:rFonts w:asciiTheme="minorHAnsi" w:eastAsia="Arial" w:hAnsiTheme="minorHAnsi" w:cstheme="minorHAnsi"/>
          <w:sz w:val="22"/>
          <w:szCs w:val="22"/>
        </w:rPr>
        <w:t>eri</w:t>
      </w:r>
      <w:r w:rsidRPr="009162B7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9162B7">
        <w:rPr>
          <w:rFonts w:asciiTheme="minorHAnsi" w:eastAsia="Arial" w:hAnsiTheme="minorHAnsi" w:cstheme="minorHAnsi"/>
          <w:sz w:val="22"/>
          <w:szCs w:val="22"/>
        </w:rPr>
        <w:t>g</w:t>
      </w:r>
      <w:r w:rsidRPr="009162B7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9162B7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9162B7">
        <w:rPr>
          <w:rFonts w:asciiTheme="minorHAnsi" w:eastAsia="Arial" w:hAnsiTheme="minorHAnsi" w:cstheme="minorHAnsi"/>
          <w:sz w:val="22"/>
          <w:szCs w:val="22"/>
        </w:rPr>
        <w:t>ch</w:t>
      </w:r>
      <w:r w:rsidRPr="009162B7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9162B7">
        <w:rPr>
          <w:rFonts w:asciiTheme="minorHAnsi" w:eastAsia="Arial" w:hAnsiTheme="minorHAnsi" w:cstheme="minorHAnsi"/>
          <w:sz w:val="22"/>
          <w:szCs w:val="22"/>
        </w:rPr>
        <w:t>d</w:t>
      </w:r>
      <w:r w:rsidRPr="009162B7">
        <w:rPr>
          <w:rFonts w:asciiTheme="minorHAnsi" w:eastAsia="Arial" w:hAnsiTheme="minorHAnsi" w:cstheme="minorHAnsi"/>
          <w:spacing w:val="-1"/>
          <w:sz w:val="22"/>
          <w:szCs w:val="22"/>
        </w:rPr>
        <w:t>ul</w:t>
      </w:r>
      <w:r w:rsidRPr="009162B7">
        <w:rPr>
          <w:rFonts w:asciiTheme="minorHAnsi" w:eastAsia="Arial" w:hAnsiTheme="minorHAnsi" w:cstheme="minorHAnsi"/>
          <w:sz w:val="22"/>
          <w:szCs w:val="22"/>
        </w:rPr>
        <w:t xml:space="preserve">es </w:t>
      </w:r>
      <w:r w:rsidRPr="009162B7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9162B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162B7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9162B7">
        <w:rPr>
          <w:rFonts w:asciiTheme="minorHAnsi" w:eastAsia="Arial" w:hAnsiTheme="minorHAnsi" w:cstheme="minorHAnsi"/>
          <w:sz w:val="22"/>
          <w:szCs w:val="22"/>
        </w:rPr>
        <w:t>h</w:t>
      </w:r>
      <w:r w:rsidRPr="009162B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162B7">
        <w:rPr>
          <w:rFonts w:asciiTheme="minorHAnsi" w:eastAsia="Arial" w:hAnsiTheme="minorHAnsi" w:cstheme="minorHAnsi"/>
          <w:sz w:val="22"/>
          <w:szCs w:val="22"/>
        </w:rPr>
        <w:t>n set</w:t>
      </w:r>
      <w:r w:rsidRPr="009162B7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9162B7">
        <w:rPr>
          <w:rFonts w:asciiTheme="minorHAnsi" w:eastAsia="Arial" w:hAnsiTheme="minorHAnsi" w:cstheme="minorHAnsi"/>
          <w:sz w:val="22"/>
          <w:szCs w:val="22"/>
        </w:rPr>
        <w:t>d</w:t>
      </w:r>
      <w:r w:rsidRPr="009162B7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9162B7">
        <w:rPr>
          <w:rFonts w:asciiTheme="minorHAnsi" w:eastAsia="Arial" w:hAnsiTheme="minorHAnsi" w:cstheme="minorHAnsi"/>
          <w:sz w:val="22"/>
          <w:szCs w:val="22"/>
        </w:rPr>
        <w:t>a</w:t>
      </w:r>
      <w:r w:rsidRPr="009162B7">
        <w:rPr>
          <w:rFonts w:asciiTheme="minorHAnsi" w:eastAsia="Arial" w:hAnsiTheme="minorHAnsi" w:cstheme="minorHAnsi"/>
          <w:spacing w:val="-1"/>
          <w:sz w:val="22"/>
          <w:szCs w:val="22"/>
        </w:rPr>
        <w:t>dli</w:t>
      </w:r>
      <w:r w:rsidRPr="009162B7">
        <w:rPr>
          <w:rFonts w:asciiTheme="minorHAnsi" w:eastAsia="Arial" w:hAnsiTheme="minorHAnsi" w:cstheme="minorHAnsi"/>
          <w:sz w:val="22"/>
          <w:szCs w:val="22"/>
        </w:rPr>
        <w:t>n</w:t>
      </w:r>
      <w:r w:rsidRPr="009162B7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9162B7">
        <w:rPr>
          <w:rFonts w:asciiTheme="minorHAnsi" w:eastAsia="Arial" w:hAnsiTheme="minorHAnsi" w:cstheme="minorHAnsi"/>
          <w:sz w:val="22"/>
          <w:szCs w:val="22"/>
        </w:rPr>
        <w:t>s</w:t>
      </w:r>
    </w:p>
    <w:p w14:paraId="704EA365" w14:textId="77777777" w:rsidR="001D28F4" w:rsidRPr="009162B7" w:rsidRDefault="009162B7">
      <w:pPr>
        <w:tabs>
          <w:tab w:val="left" w:pos="820"/>
        </w:tabs>
        <w:spacing w:before="16" w:line="240" w:lineRule="exact"/>
        <w:ind w:left="820" w:right="87" w:hanging="360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9162B7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9162B7">
        <w:rPr>
          <w:rFonts w:asciiTheme="minorHAnsi" w:eastAsia="Segoe MDL2 Assets" w:hAnsiTheme="minorHAnsi" w:cstheme="minorHAnsi"/>
          <w:sz w:val="22"/>
          <w:szCs w:val="22"/>
        </w:rPr>
        <w:tab/>
      </w:r>
      <w:r w:rsidRPr="009162B7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9162B7">
        <w:rPr>
          <w:rFonts w:asciiTheme="minorHAnsi" w:eastAsia="Arial" w:hAnsiTheme="minorHAnsi" w:cstheme="minorHAnsi"/>
          <w:sz w:val="22"/>
          <w:szCs w:val="22"/>
        </w:rPr>
        <w:t>d</w:t>
      </w:r>
      <w:r w:rsidRPr="009162B7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9162B7">
        <w:rPr>
          <w:rFonts w:asciiTheme="minorHAnsi" w:eastAsia="Arial" w:hAnsiTheme="minorHAnsi" w:cstheme="minorHAnsi"/>
          <w:sz w:val="22"/>
          <w:szCs w:val="22"/>
        </w:rPr>
        <w:t>pt</w:t>
      </w:r>
      <w:r w:rsidRPr="009162B7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9162B7">
        <w:rPr>
          <w:rFonts w:asciiTheme="minorHAnsi" w:eastAsia="Arial" w:hAnsiTheme="minorHAnsi" w:cstheme="minorHAnsi"/>
          <w:sz w:val="22"/>
          <w:szCs w:val="22"/>
        </w:rPr>
        <w:t>a</w:t>
      </w:r>
      <w:r w:rsidRPr="009162B7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9162B7">
        <w:rPr>
          <w:rFonts w:asciiTheme="minorHAnsi" w:eastAsia="Arial" w:hAnsiTheme="minorHAnsi" w:cstheme="minorHAnsi"/>
          <w:sz w:val="22"/>
          <w:szCs w:val="22"/>
        </w:rPr>
        <w:t>c</w:t>
      </w:r>
      <w:r w:rsidRPr="009162B7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9162B7">
        <w:rPr>
          <w:rFonts w:asciiTheme="minorHAnsi" w:eastAsia="Arial" w:hAnsiTheme="minorHAnsi" w:cstheme="minorHAnsi"/>
          <w:sz w:val="22"/>
          <w:szCs w:val="22"/>
        </w:rPr>
        <w:t>e</w:t>
      </w:r>
      <w:r w:rsidRPr="009162B7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9162B7">
        <w:rPr>
          <w:rFonts w:asciiTheme="minorHAnsi" w:eastAsia="Arial" w:hAnsiTheme="minorHAnsi" w:cstheme="minorHAnsi"/>
          <w:sz w:val="22"/>
          <w:szCs w:val="22"/>
        </w:rPr>
        <w:t>r</w:t>
      </w:r>
      <w:r w:rsidRPr="009162B7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9162B7">
        <w:rPr>
          <w:rFonts w:asciiTheme="minorHAnsi" w:eastAsia="Arial" w:hAnsiTheme="minorHAnsi" w:cstheme="minorHAnsi"/>
          <w:sz w:val="22"/>
          <w:szCs w:val="22"/>
        </w:rPr>
        <w:t>a</w:t>
      </w:r>
      <w:r w:rsidRPr="009162B7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9162B7">
        <w:rPr>
          <w:rFonts w:asciiTheme="minorHAnsi" w:eastAsia="Arial" w:hAnsiTheme="minorHAnsi" w:cstheme="minorHAnsi"/>
          <w:sz w:val="22"/>
          <w:szCs w:val="22"/>
        </w:rPr>
        <w:t>d</w:t>
      </w:r>
      <w:r w:rsidRPr="009162B7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9162B7">
        <w:rPr>
          <w:rFonts w:asciiTheme="minorHAnsi" w:eastAsia="Arial" w:hAnsiTheme="minorHAnsi" w:cstheme="minorHAnsi"/>
          <w:sz w:val="22"/>
          <w:szCs w:val="22"/>
        </w:rPr>
        <w:t>s</w:t>
      </w:r>
      <w:r w:rsidRPr="009162B7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9162B7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9162B7">
        <w:rPr>
          <w:rFonts w:asciiTheme="minorHAnsi" w:eastAsia="Arial" w:hAnsiTheme="minorHAnsi" w:cstheme="minorHAnsi"/>
          <w:sz w:val="22"/>
          <w:szCs w:val="22"/>
        </w:rPr>
        <w:t>at</w:t>
      </w:r>
      <w:r w:rsidRPr="009162B7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9162B7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9162B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162B7">
        <w:rPr>
          <w:rFonts w:asciiTheme="minorHAnsi" w:eastAsia="Arial" w:hAnsiTheme="minorHAnsi" w:cstheme="minorHAnsi"/>
          <w:sz w:val="22"/>
          <w:szCs w:val="22"/>
        </w:rPr>
        <w:t>c</w:t>
      </w:r>
      <w:r w:rsidRPr="009162B7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9162B7">
        <w:rPr>
          <w:rFonts w:asciiTheme="minorHAnsi" w:eastAsia="Arial" w:hAnsiTheme="minorHAnsi" w:cstheme="minorHAnsi"/>
          <w:sz w:val="22"/>
          <w:szCs w:val="22"/>
        </w:rPr>
        <w:t>a</w:t>
      </w:r>
      <w:r w:rsidRPr="009162B7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9162B7">
        <w:rPr>
          <w:rFonts w:asciiTheme="minorHAnsi" w:eastAsia="Arial" w:hAnsiTheme="minorHAnsi" w:cstheme="minorHAnsi"/>
          <w:spacing w:val="-3"/>
          <w:sz w:val="22"/>
          <w:szCs w:val="22"/>
        </w:rPr>
        <w:t>p</w:t>
      </w:r>
      <w:r w:rsidRPr="009162B7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9162B7">
        <w:rPr>
          <w:rFonts w:asciiTheme="minorHAnsi" w:eastAsia="Arial" w:hAnsiTheme="minorHAnsi" w:cstheme="minorHAnsi"/>
          <w:sz w:val="22"/>
          <w:szCs w:val="22"/>
        </w:rPr>
        <w:t>o</w:t>
      </w:r>
      <w:r w:rsidRPr="009162B7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9162B7">
        <w:rPr>
          <w:rFonts w:asciiTheme="minorHAnsi" w:eastAsia="Arial" w:hAnsiTheme="minorHAnsi" w:cstheme="minorHAnsi"/>
          <w:sz w:val="22"/>
          <w:szCs w:val="22"/>
        </w:rPr>
        <w:t>ch</w:t>
      </w:r>
      <w:r w:rsidRPr="009162B7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9162B7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9162B7">
        <w:rPr>
          <w:rFonts w:asciiTheme="minorHAnsi" w:eastAsia="Arial" w:hAnsiTheme="minorHAnsi" w:cstheme="minorHAnsi"/>
          <w:sz w:val="22"/>
          <w:szCs w:val="22"/>
        </w:rPr>
        <w:t>o</w:t>
      </w:r>
      <w:r w:rsidRPr="009162B7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9162B7">
        <w:rPr>
          <w:rFonts w:asciiTheme="minorHAnsi" w:eastAsia="Arial" w:hAnsiTheme="minorHAnsi" w:cstheme="minorHAnsi"/>
          <w:sz w:val="22"/>
          <w:szCs w:val="22"/>
        </w:rPr>
        <w:t>cat</w:t>
      </w:r>
      <w:r w:rsidRPr="009162B7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9162B7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9162B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162B7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9162B7">
        <w:rPr>
          <w:rFonts w:asciiTheme="minorHAnsi" w:eastAsia="Arial" w:hAnsiTheme="minorHAnsi" w:cstheme="minorHAnsi"/>
          <w:sz w:val="22"/>
          <w:szCs w:val="22"/>
        </w:rPr>
        <w:t>g</w:t>
      </w:r>
      <w:r w:rsidRPr="009162B7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9162B7">
        <w:rPr>
          <w:rFonts w:asciiTheme="minorHAnsi" w:eastAsia="Arial" w:hAnsiTheme="minorHAnsi" w:cstheme="minorHAnsi"/>
          <w:sz w:val="22"/>
          <w:szCs w:val="22"/>
        </w:rPr>
        <w:t>sa</w:t>
      </w:r>
      <w:r w:rsidRPr="009162B7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9162B7">
        <w:rPr>
          <w:rFonts w:asciiTheme="minorHAnsi" w:eastAsia="Arial" w:hAnsiTheme="minorHAnsi" w:cstheme="minorHAnsi"/>
          <w:sz w:val="22"/>
          <w:szCs w:val="22"/>
        </w:rPr>
        <w:t>es</w:t>
      </w:r>
      <w:r w:rsidRPr="009162B7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9162B7">
        <w:rPr>
          <w:rFonts w:asciiTheme="minorHAnsi" w:eastAsia="Arial" w:hAnsiTheme="minorHAnsi" w:cstheme="minorHAnsi"/>
          <w:sz w:val="22"/>
          <w:szCs w:val="22"/>
        </w:rPr>
        <w:t>by</w:t>
      </w:r>
      <w:r w:rsidRPr="009162B7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9162B7">
        <w:rPr>
          <w:rFonts w:asciiTheme="minorHAnsi" w:eastAsia="Arial" w:hAnsiTheme="minorHAnsi" w:cstheme="minorHAnsi"/>
          <w:sz w:val="22"/>
          <w:szCs w:val="22"/>
        </w:rPr>
        <w:t>se</w:t>
      </w:r>
      <w:r w:rsidRPr="009162B7">
        <w:rPr>
          <w:rFonts w:asciiTheme="minorHAnsi" w:eastAsia="Arial" w:hAnsiTheme="minorHAnsi" w:cstheme="minorHAnsi"/>
          <w:spacing w:val="-1"/>
          <w:sz w:val="22"/>
          <w:szCs w:val="22"/>
        </w:rPr>
        <w:t>lli</w:t>
      </w:r>
      <w:r w:rsidRPr="009162B7">
        <w:rPr>
          <w:rFonts w:asciiTheme="minorHAnsi" w:eastAsia="Arial" w:hAnsiTheme="minorHAnsi" w:cstheme="minorHAnsi"/>
          <w:sz w:val="22"/>
          <w:szCs w:val="22"/>
        </w:rPr>
        <w:t>ng</w:t>
      </w:r>
      <w:r w:rsidRPr="009162B7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9162B7">
        <w:rPr>
          <w:rFonts w:asciiTheme="minorHAnsi" w:eastAsia="Arial" w:hAnsiTheme="minorHAnsi" w:cstheme="minorHAnsi"/>
          <w:sz w:val="22"/>
          <w:szCs w:val="22"/>
        </w:rPr>
        <w:t>a</w:t>
      </w:r>
      <w:r w:rsidRPr="009162B7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9162B7">
        <w:rPr>
          <w:rFonts w:asciiTheme="minorHAnsi" w:eastAsia="Arial" w:hAnsiTheme="minorHAnsi" w:cstheme="minorHAnsi"/>
          <w:sz w:val="22"/>
          <w:szCs w:val="22"/>
        </w:rPr>
        <w:t>cate</w:t>
      </w:r>
      <w:r w:rsidRPr="009162B7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9162B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162B7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9162B7">
        <w:rPr>
          <w:rFonts w:asciiTheme="minorHAnsi" w:eastAsia="Arial" w:hAnsiTheme="minorHAnsi" w:cstheme="minorHAnsi"/>
          <w:sz w:val="22"/>
          <w:szCs w:val="22"/>
        </w:rPr>
        <w:t>g</w:t>
      </w:r>
      <w:r w:rsidRPr="009162B7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9162B7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9162B7">
        <w:rPr>
          <w:rFonts w:asciiTheme="minorHAnsi" w:eastAsia="Arial" w:hAnsiTheme="minorHAnsi" w:cstheme="minorHAnsi"/>
          <w:spacing w:val="1"/>
          <w:sz w:val="22"/>
          <w:szCs w:val="22"/>
        </w:rPr>
        <w:t>ff</w:t>
      </w:r>
      <w:r w:rsidRPr="009162B7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9162B7">
        <w:rPr>
          <w:rFonts w:asciiTheme="minorHAnsi" w:eastAsia="Arial" w:hAnsiTheme="minorHAnsi" w:cstheme="minorHAnsi"/>
          <w:sz w:val="22"/>
          <w:szCs w:val="22"/>
        </w:rPr>
        <w:t>r</w:t>
      </w:r>
      <w:r w:rsidRPr="009162B7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9162B7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9162B7">
        <w:rPr>
          <w:rFonts w:asciiTheme="minorHAnsi" w:eastAsia="Arial" w:hAnsiTheme="minorHAnsi" w:cstheme="minorHAnsi"/>
          <w:sz w:val="22"/>
          <w:szCs w:val="22"/>
        </w:rPr>
        <w:t>h</w:t>
      </w:r>
      <w:r w:rsidRPr="009162B7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9162B7">
        <w:rPr>
          <w:rFonts w:asciiTheme="minorHAnsi" w:eastAsia="Arial" w:hAnsiTheme="minorHAnsi" w:cstheme="minorHAnsi"/>
          <w:sz w:val="22"/>
          <w:szCs w:val="22"/>
        </w:rPr>
        <w:t>t dri</w:t>
      </w:r>
      <w:r w:rsidRPr="009162B7">
        <w:rPr>
          <w:rFonts w:asciiTheme="minorHAnsi" w:eastAsia="Arial" w:hAnsiTheme="minorHAnsi" w:cstheme="minorHAnsi"/>
          <w:spacing w:val="-3"/>
          <w:sz w:val="22"/>
          <w:szCs w:val="22"/>
        </w:rPr>
        <w:t>v</w:t>
      </w:r>
      <w:r w:rsidRPr="009162B7">
        <w:rPr>
          <w:rFonts w:asciiTheme="minorHAnsi" w:eastAsia="Arial" w:hAnsiTheme="minorHAnsi" w:cstheme="minorHAnsi"/>
          <w:sz w:val="22"/>
          <w:szCs w:val="22"/>
        </w:rPr>
        <w:t>es up</w:t>
      </w:r>
      <w:r w:rsidRPr="009162B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162B7">
        <w:rPr>
          <w:rFonts w:asciiTheme="minorHAnsi" w:eastAsia="Arial" w:hAnsiTheme="minorHAnsi" w:cstheme="minorHAnsi"/>
          <w:sz w:val="22"/>
          <w:szCs w:val="22"/>
        </w:rPr>
        <w:t>sp</w:t>
      </w:r>
      <w:r w:rsidRPr="009162B7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9162B7">
        <w:rPr>
          <w:rFonts w:asciiTheme="minorHAnsi" w:eastAsia="Arial" w:hAnsiTheme="minorHAnsi" w:cstheme="minorHAnsi"/>
          <w:sz w:val="22"/>
          <w:szCs w:val="22"/>
        </w:rPr>
        <w:t>nd</w:t>
      </w:r>
      <w:r w:rsidRPr="009162B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162B7">
        <w:rPr>
          <w:rFonts w:asciiTheme="minorHAnsi" w:eastAsia="Arial" w:hAnsiTheme="minorHAnsi" w:cstheme="minorHAnsi"/>
          <w:sz w:val="22"/>
          <w:szCs w:val="22"/>
        </w:rPr>
        <w:t>p</w:t>
      </w:r>
      <w:r w:rsidRPr="009162B7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9162B7">
        <w:rPr>
          <w:rFonts w:asciiTheme="minorHAnsi" w:eastAsia="Arial" w:hAnsiTheme="minorHAnsi" w:cstheme="minorHAnsi"/>
          <w:sz w:val="22"/>
          <w:szCs w:val="22"/>
        </w:rPr>
        <w:t>r</w:t>
      </w:r>
      <w:r w:rsidRPr="009162B7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9162B7">
        <w:rPr>
          <w:rFonts w:asciiTheme="minorHAnsi" w:eastAsia="Arial" w:hAnsiTheme="minorHAnsi" w:cstheme="minorHAnsi"/>
          <w:sz w:val="22"/>
          <w:szCs w:val="22"/>
        </w:rPr>
        <w:t>h</w:t>
      </w:r>
      <w:r w:rsidRPr="009162B7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9162B7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9162B7">
        <w:rPr>
          <w:rFonts w:asciiTheme="minorHAnsi" w:eastAsia="Arial" w:hAnsiTheme="minorHAnsi" w:cstheme="minorHAnsi"/>
          <w:sz w:val="22"/>
          <w:szCs w:val="22"/>
        </w:rPr>
        <w:t>d,</w:t>
      </w:r>
      <w:r w:rsidRPr="009162B7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9162B7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9162B7">
        <w:rPr>
          <w:rFonts w:asciiTheme="minorHAnsi" w:eastAsia="Arial" w:hAnsiTheme="minorHAnsi" w:cstheme="minorHAnsi"/>
          <w:sz w:val="22"/>
          <w:szCs w:val="22"/>
        </w:rPr>
        <w:t>h</w:t>
      </w:r>
      <w:r w:rsidRPr="009162B7">
        <w:rPr>
          <w:rFonts w:asciiTheme="minorHAnsi" w:eastAsia="Arial" w:hAnsiTheme="minorHAnsi" w:cstheme="minorHAnsi"/>
          <w:spacing w:val="-1"/>
          <w:sz w:val="22"/>
          <w:szCs w:val="22"/>
        </w:rPr>
        <w:t>il</w:t>
      </w:r>
      <w:r w:rsidRPr="009162B7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9162B7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k</w:t>
      </w:r>
      <w:r w:rsidRPr="009162B7">
        <w:rPr>
          <w:rFonts w:asciiTheme="minorHAnsi" w:eastAsia="Arial" w:hAnsiTheme="minorHAnsi" w:cstheme="minorHAnsi"/>
          <w:sz w:val="22"/>
          <w:szCs w:val="22"/>
        </w:rPr>
        <w:t>e</w:t>
      </w:r>
      <w:r w:rsidRPr="009162B7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9162B7">
        <w:rPr>
          <w:rFonts w:asciiTheme="minorHAnsi" w:eastAsia="Arial" w:hAnsiTheme="minorHAnsi" w:cstheme="minorHAnsi"/>
          <w:sz w:val="22"/>
          <w:szCs w:val="22"/>
        </w:rPr>
        <w:t>p</w:t>
      </w:r>
      <w:r w:rsidRPr="009162B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162B7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9162B7">
        <w:rPr>
          <w:rFonts w:asciiTheme="minorHAnsi" w:eastAsia="Arial" w:hAnsiTheme="minorHAnsi" w:cstheme="minorHAnsi"/>
          <w:sz w:val="22"/>
          <w:szCs w:val="22"/>
        </w:rPr>
        <w:t>g oper</w:t>
      </w:r>
      <w:r w:rsidRPr="009162B7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9162B7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9162B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162B7">
        <w:rPr>
          <w:rFonts w:asciiTheme="minorHAnsi" w:eastAsia="Arial" w:hAnsiTheme="minorHAnsi" w:cstheme="minorHAnsi"/>
          <w:sz w:val="22"/>
          <w:szCs w:val="22"/>
        </w:rPr>
        <w:t>o</w:t>
      </w:r>
      <w:r w:rsidRPr="009162B7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9162B7">
        <w:rPr>
          <w:rFonts w:asciiTheme="minorHAnsi" w:eastAsia="Arial" w:hAnsiTheme="minorHAnsi" w:cstheme="minorHAnsi"/>
          <w:sz w:val="22"/>
          <w:szCs w:val="22"/>
        </w:rPr>
        <w:t xml:space="preserve">al costs </w:t>
      </w:r>
      <w:r w:rsidRPr="009162B7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9162B7">
        <w:rPr>
          <w:rFonts w:asciiTheme="minorHAnsi" w:eastAsia="Arial" w:hAnsiTheme="minorHAnsi" w:cstheme="minorHAnsi"/>
          <w:sz w:val="22"/>
          <w:szCs w:val="22"/>
        </w:rPr>
        <w:t>o</w:t>
      </w:r>
      <w:r w:rsidRPr="009162B7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9162B7">
        <w:rPr>
          <w:rFonts w:asciiTheme="minorHAnsi" w:eastAsia="Arial" w:hAnsiTheme="minorHAnsi" w:cstheme="minorHAnsi"/>
          <w:sz w:val="22"/>
          <w:szCs w:val="22"/>
        </w:rPr>
        <w:t>a</w:t>
      </w:r>
      <w:r w:rsidRPr="009162B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9162B7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9162B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162B7">
        <w:rPr>
          <w:rFonts w:asciiTheme="minorHAnsi" w:eastAsia="Arial" w:hAnsiTheme="minorHAnsi" w:cstheme="minorHAnsi"/>
          <w:sz w:val="22"/>
          <w:szCs w:val="22"/>
        </w:rPr>
        <w:t>n</w:t>
      </w:r>
      <w:r w:rsidRPr="009162B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162B7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9162B7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9162B7">
        <w:rPr>
          <w:rFonts w:asciiTheme="minorHAnsi" w:eastAsia="Arial" w:hAnsiTheme="minorHAnsi" w:cstheme="minorHAnsi"/>
          <w:sz w:val="22"/>
          <w:szCs w:val="22"/>
        </w:rPr>
        <w:t>m</w:t>
      </w:r>
    </w:p>
    <w:p w14:paraId="13DF53FA" w14:textId="77777777" w:rsidR="001D28F4" w:rsidRPr="009162B7" w:rsidRDefault="009162B7">
      <w:pPr>
        <w:spacing w:line="260" w:lineRule="exact"/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9162B7">
        <w:rPr>
          <w:rFonts w:asciiTheme="minorHAnsi" w:eastAsia="Segoe MDL2 Assets" w:hAnsiTheme="minorHAnsi" w:cstheme="minorHAnsi"/>
          <w:w w:val="46"/>
          <w:position w:val="-1"/>
          <w:sz w:val="22"/>
          <w:szCs w:val="22"/>
        </w:rPr>
        <w:t xml:space="preserve">        </w:t>
      </w:r>
      <w:r w:rsidRPr="009162B7">
        <w:rPr>
          <w:rFonts w:asciiTheme="minorHAnsi" w:eastAsia="Segoe MDL2 Assets" w:hAnsiTheme="minorHAnsi" w:cstheme="minorHAnsi"/>
          <w:spacing w:val="10"/>
          <w:w w:val="46"/>
          <w:position w:val="-1"/>
          <w:sz w:val="22"/>
          <w:szCs w:val="22"/>
        </w:rPr>
        <w:t xml:space="preserve"> </w:t>
      </w:r>
      <w:r w:rsidRPr="009162B7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O</w:t>
      </w:r>
      <w:r w:rsidRPr="009162B7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r</w:t>
      </w:r>
      <w:r w:rsidRPr="009162B7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g</w:t>
      </w:r>
      <w:r w:rsidRPr="009162B7">
        <w:rPr>
          <w:rFonts w:asciiTheme="minorHAnsi" w:eastAsia="Arial" w:hAnsiTheme="minorHAnsi" w:cstheme="minorHAnsi"/>
          <w:position w:val="-1"/>
          <w:sz w:val="22"/>
          <w:szCs w:val="22"/>
        </w:rPr>
        <w:t>a</w:t>
      </w:r>
      <w:r w:rsidRPr="009162B7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ni</w:t>
      </w:r>
      <w:r w:rsidRPr="009162B7">
        <w:rPr>
          <w:rFonts w:asciiTheme="minorHAnsi" w:eastAsia="Arial" w:hAnsiTheme="minorHAnsi" w:cstheme="minorHAnsi"/>
          <w:position w:val="-1"/>
          <w:sz w:val="22"/>
          <w:szCs w:val="22"/>
        </w:rPr>
        <w:t>se</w:t>
      </w:r>
      <w:r w:rsidRPr="009162B7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 xml:space="preserve"> </w:t>
      </w:r>
      <w:r w:rsidRPr="009162B7">
        <w:rPr>
          <w:rFonts w:asciiTheme="minorHAnsi" w:eastAsia="Arial" w:hAnsiTheme="minorHAnsi" w:cstheme="minorHAnsi"/>
          <w:position w:val="-1"/>
          <w:sz w:val="22"/>
          <w:szCs w:val="22"/>
        </w:rPr>
        <w:t>a</w:t>
      </w:r>
      <w:r w:rsidRPr="009162B7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n</w:t>
      </w:r>
      <w:r w:rsidRPr="009162B7">
        <w:rPr>
          <w:rFonts w:asciiTheme="minorHAnsi" w:eastAsia="Arial" w:hAnsiTheme="minorHAnsi" w:cstheme="minorHAnsi"/>
          <w:position w:val="-1"/>
          <w:sz w:val="22"/>
          <w:szCs w:val="22"/>
        </w:rPr>
        <w:t xml:space="preserve">d </w:t>
      </w:r>
      <w:r w:rsidRPr="009162B7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a</w:t>
      </w:r>
      <w:r w:rsidRPr="009162B7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tt</w:t>
      </w:r>
      <w:r w:rsidRPr="009162B7">
        <w:rPr>
          <w:rFonts w:asciiTheme="minorHAnsi" w:eastAsia="Arial" w:hAnsiTheme="minorHAnsi" w:cstheme="minorHAnsi"/>
          <w:position w:val="-1"/>
          <w:sz w:val="22"/>
          <w:szCs w:val="22"/>
        </w:rPr>
        <w:t>e</w:t>
      </w:r>
      <w:r w:rsidRPr="009162B7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n</w:t>
      </w:r>
      <w:r w:rsidRPr="009162B7">
        <w:rPr>
          <w:rFonts w:asciiTheme="minorHAnsi" w:eastAsia="Arial" w:hAnsiTheme="minorHAnsi" w:cstheme="minorHAnsi"/>
          <w:position w:val="-1"/>
          <w:sz w:val="22"/>
          <w:szCs w:val="22"/>
        </w:rPr>
        <w:t>d</w:t>
      </w:r>
      <w:r w:rsidRPr="009162B7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 xml:space="preserve"> </w:t>
      </w:r>
      <w:r w:rsidRPr="009162B7">
        <w:rPr>
          <w:rFonts w:asciiTheme="minorHAnsi" w:eastAsia="Arial" w:hAnsiTheme="minorHAnsi" w:cstheme="minorHAnsi"/>
          <w:position w:val="-1"/>
          <w:sz w:val="22"/>
          <w:szCs w:val="22"/>
        </w:rPr>
        <w:t>c</w:t>
      </w:r>
      <w:r w:rsidRPr="009162B7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li</w:t>
      </w:r>
      <w:r w:rsidRPr="009162B7">
        <w:rPr>
          <w:rFonts w:asciiTheme="minorHAnsi" w:eastAsia="Arial" w:hAnsiTheme="minorHAnsi" w:cstheme="minorHAnsi"/>
          <w:position w:val="-1"/>
          <w:sz w:val="22"/>
          <w:szCs w:val="22"/>
        </w:rPr>
        <w:t>e</w:t>
      </w:r>
      <w:r w:rsidRPr="009162B7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n</w:t>
      </w:r>
      <w:r w:rsidRPr="009162B7">
        <w:rPr>
          <w:rFonts w:asciiTheme="minorHAnsi" w:eastAsia="Arial" w:hAnsiTheme="minorHAnsi" w:cstheme="minorHAnsi"/>
          <w:position w:val="-1"/>
          <w:sz w:val="22"/>
          <w:szCs w:val="22"/>
        </w:rPr>
        <w:t xml:space="preserve">t </w:t>
      </w:r>
      <w:r w:rsidRPr="009162B7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m</w:t>
      </w:r>
      <w:r w:rsidRPr="009162B7">
        <w:rPr>
          <w:rFonts w:asciiTheme="minorHAnsi" w:eastAsia="Arial" w:hAnsiTheme="minorHAnsi" w:cstheme="minorHAnsi"/>
          <w:position w:val="-1"/>
          <w:sz w:val="22"/>
          <w:szCs w:val="22"/>
        </w:rPr>
        <w:t>e</w:t>
      </w:r>
      <w:r w:rsidRPr="009162B7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e</w:t>
      </w:r>
      <w:r w:rsidRPr="009162B7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t</w:t>
      </w:r>
      <w:r w:rsidRPr="009162B7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9162B7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>n</w:t>
      </w:r>
      <w:r w:rsidRPr="009162B7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g</w:t>
      </w:r>
      <w:r w:rsidRPr="009162B7">
        <w:rPr>
          <w:rFonts w:asciiTheme="minorHAnsi" w:eastAsia="Arial" w:hAnsiTheme="minorHAnsi" w:cstheme="minorHAnsi"/>
          <w:position w:val="-1"/>
          <w:sz w:val="22"/>
          <w:szCs w:val="22"/>
        </w:rPr>
        <w:t>s</w:t>
      </w:r>
      <w:r w:rsidRPr="009162B7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 xml:space="preserve"> </w:t>
      </w:r>
      <w:r w:rsidRPr="009162B7">
        <w:rPr>
          <w:rFonts w:asciiTheme="minorHAnsi" w:eastAsia="Arial" w:hAnsiTheme="minorHAnsi" w:cstheme="minorHAnsi"/>
          <w:position w:val="-1"/>
          <w:sz w:val="22"/>
          <w:szCs w:val="22"/>
        </w:rPr>
        <w:t>b</w:t>
      </w:r>
      <w:r w:rsidRPr="009162B7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o</w:t>
      </w:r>
      <w:r w:rsidRPr="009162B7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t</w:t>
      </w:r>
      <w:r w:rsidRPr="009162B7">
        <w:rPr>
          <w:rFonts w:asciiTheme="minorHAnsi" w:eastAsia="Arial" w:hAnsiTheme="minorHAnsi" w:cstheme="minorHAnsi"/>
          <w:position w:val="-1"/>
          <w:sz w:val="22"/>
          <w:szCs w:val="22"/>
        </w:rPr>
        <w:t>h</w:t>
      </w:r>
      <w:r w:rsidRPr="009162B7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 xml:space="preserve"> </w:t>
      </w:r>
      <w:r w:rsidRPr="009162B7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9162B7">
        <w:rPr>
          <w:rFonts w:asciiTheme="minorHAnsi" w:eastAsia="Arial" w:hAnsiTheme="minorHAnsi" w:cstheme="minorHAnsi"/>
          <w:position w:val="-1"/>
          <w:sz w:val="22"/>
          <w:szCs w:val="22"/>
        </w:rPr>
        <w:t>nte</w:t>
      </w:r>
      <w:r w:rsidRPr="009162B7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</w:t>
      </w:r>
      <w:r w:rsidRPr="009162B7">
        <w:rPr>
          <w:rFonts w:asciiTheme="minorHAnsi" w:eastAsia="Arial" w:hAnsiTheme="minorHAnsi" w:cstheme="minorHAnsi"/>
          <w:position w:val="-1"/>
          <w:sz w:val="22"/>
          <w:szCs w:val="22"/>
        </w:rPr>
        <w:t>n</w:t>
      </w:r>
      <w:r w:rsidRPr="009162B7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a</w:t>
      </w:r>
      <w:r w:rsidRPr="009162B7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>l</w:t>
      </w:r>
      <w:r w:rsidRPr="009162B7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l</w:t>
      </w:r>
      <w:r w:rsidRPr="009162B7">
        <w:rPr>
          <w:rFonts w:asciiTheme="minorHAnsi" w:eastAsia="Arial" w:hAnsiTheme="minorHAnsi" w:cstheme="minorHAnsi"/>
          <w:position w:val="-1"/>
          <w:sz w:val="22"/>
          <w:szCs w:val="22"/>
        </w:rPr>
        <w:t>y</w:t>
      </w:r>
      <w:r w:rsidRPr="009162B7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 xml:space="preserve"> </w:t>
      </w:r>
      <w:r w:rsidRPr="009162B7">
        <w:rPr>
          <w:rFonts w:asciiTheme="minorHAnsi" w:eastAsia="Arial" w:hAnsiTheme="minorHAnsi" w:cstheme="minorHAnsi"/>
          <w:position w:val="-1"/>
          <w:sz w:val="22"/>
          <w:szCs w:val="22"/>
        </w:rPr>
        <w:t>a</w:t>
      </w:r>
      <w:r w:rsidRPr="009162B7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n</w:t>
      </w:r>
      <w:r w:rsidRPr="009162B7">
        <w:rPr>
          <w:rFonts w:asciiTheme="minorHAnsi" w:eastAsia="Arial" w:hAnsiTheme="minorHAnsi" w:cstheme="minorHAnsi"/>
          <w:position w:val="-1"/>
          <w:sz w:val="22"/>
          <w:szCs w:val="22"/>
        </w:rPr>
        <w:t>d e</w:t>
      </w:r>
      <w:r w:rsidRPr="009162B7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x</w:t>
      </w:r>
      <w:r w:rsidRPr="009162B7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t</w:t>
      </w:r>
      <w:r w:rsidRPr="009162B7">
        <w:rPr>
          <w:rFonts w:asciiTheme="minorHAnsi" w:eastAsia="Arial" w:hAnsiTheme="minorHAnsi" w:cstheme="minorHAnsi"/>
          <w:position w:val="-1"/>
          <w:sz w:val="22"/>
          <w:szCs w:val="22"/>
        </w:rPr>
        <w:t>erna</w:t>
      </w:r>
      <w:r w:rsidRPr="009162B7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ll</w:t>
      </w:r>
      <w:r w:rsidRPr="009162B7">
        <w:rPr>
          <w:rFonts w:asciiTheme="minorHAnsi" w:eastAsia="Arial" w:hAnsiTheme="minorHAnsi" w:cstheme="minorHAnsi"/>
          <w:position w:val="-1"/>
          <w:sz w:val="22"/>
          <w:szCs w:val="22"/>
        </w:rPr>
        <w:t>y</w:t>
      </w:r>
    </w:p>
    <w:p w14:paraId="79A56214" w14:textId="77777777" w:rsidR="001D28F4" w:rsidRPr="009162B7" w:rsidRDefault="009162B7">
      <w:pPr>
        <w:tabs>
          <w:tab w:val="left" w:pos="820"/>
        </w:tabs>
        <w:spacing w:before="20" w:line="240" w:lineRule="exact"/>
        <w:ind w:left="820" w:right="81" w:hanging="360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9162B7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9162B7">
        <w:rPr>
          <w:rFonts w:asciiTheme="minorHAnsi" w:eastAsia="Segoe MDL2 Assets" w:hAnsiTheme="minorHAnsi" w:cstheme="minorHAnsi"/>
          <w:sz w:val="22"/>
          <w:szCs w:val="22"/>
        </w:rPr>
        <w:tab/>
      </w:r>
      <w:r w:rsidRPr="009162B7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9162B7">
        <w:rPr>
          <w:rFonts w:asciiTheme="minorHAnsi" w:eastAsia="Arial" w:hAnsiTheme="minorHAnsi" w:cstheme="minorHAnsi"/>
          <w:sz w:val="22"/>
          <w:szCs w:val="22"/>
        </w:rPr>
        <w:t>u</w:t>
      </w:r>
      <w:r w:rsidRPr="009162B7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9162B7">
        <w:rPr>
          <w:rFonts w:asciiTheme="minorHAnsi" w:eastAsia="Arial" w:hAnsiTheme="minorHAnsi" w:cstheme="minorHAnsi"/>
          <w:sz w:val="22"/>
          <w:szCs w:val="22"/>
        </w:rPr>
        <w:t>p</w:t>
      </w:r>
      <w:r w:rsidRPr="009162B7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9162B7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9162B7">
        <w:rPr>
          <w:rFonts w:asciiTheme="minorHAnsi" w:eastAsia="Arial" w:hAnsiTheme="minorHAnsi" w:cstheme="minorHAnsi"/>
          <w:sz w:val="22"/>
          <w:szCs w:val="22"/>
        </w:rPr>
        <w:t>t</w:t>
      </w:r>
      <w:r w:rsidRPr="009162B7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9162B7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9162B7">
        <w:rPr>
          <w:rFonts w:asciiTheme="minorHAnsi" w:eastAsia="Arial" w:hAnsiTheme="minorHAnsi" w:cstheme="minorHAnsi"/>
          <w:sz w:val="22"/>
          <w:szCs w:val="22"/>
        </w:rPr>
        <w:t>he</w:t>
      </w:r>
      <w:r w:rsidRPr="009162B7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9162B7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9162B7">
        <w:rPr>
          <w:rFonts w:asciiTheme="minorHAnsi" w:eastAsia="Arial" w:hAnsiTheme="minorHAnsi" w:cstheme="minorHAnsi"/>
          <w:sz w:val="22"/>
          <w:szCs w:val="22"/>
        </w:rPr>
        <w:t>e</w:t>
      </w:r>
      <w:r w:rsidRPr="009162B7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9162B7">
        <w:rPr>
          <w:rFonts w:asciiTheme="minorHAnsi" w:eastAsia="Arial" w:hAnsiTheme="minorHAnsi" w:cstheme="minorHAnsi"/>
          <w:sz w:val="22"/>
          <w:szCs w:val="22"/>
        </w:rPr>
        <w:t>ue</w:t>
      </w:r>
      <w:r w:rsidRPr="009162B7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9162B7">
        <w:rPr>
          <w:rFonts w:asciiTheme="minorHAnsi" w:eastAsia="Arial" w:hAnsiTheme="minorHAnsi" w:cstheme="minorHAnsi"/>
          <w:sz w:val="22"/>
          <w:szCs w:val="22"/>
        </w:rPr>
        <w:t>se</w:t>
      </w:r>
      <w:r w:rsidRPr="009162B7">
        <w:rPr>
          <w:rFonts w:asciiTheme="minorHAnsi" w:eastAsia="Arial" w:hAnsiTheme="minorHAnsi" w:cstheme="minorHAnsi"/>
          <w:spacing w:val="-3"/>
          <w:sz w:val="22"/>
          <w:szCs w:val="22"/>
        </w:rPr>
        <w:t>c</w:t>
      </w:r>
      <w:r w:rsidRPr="009162B7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9162B7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9162B7">
        <w:rPr>
          <w:rFonts w:asciiTheme="minorHAnsi" w:eastAsia="Arial" w:hAnsiTheme="minorHAnsi" w:cstheme="minorHAnsi"/>
          <w:sz w:val="22"/>
          <w:szCs w:val="22"/>
        </w:rPr>
        <w:t>r</w:t>
      </w:r>
      <w:r w:rsidRPr="009162B7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9162B7">
        <w:rPr>
          <w:rFonts w:asciiTheme="minorHAnsi" w:eastAsia="Arial" w:hAnsiTheme="minorHAnsi" w:cstheme="minorHAnsi"/>
          <w:sz w:val="22"/>
          <w:szCs w:val="22"/>
        </w:rPr>
        <w:t>sa</w:t>
      </w:r>
      <w:r w:rsidRPr="009162B7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9162B7">
        <w:rPr>
          <w:rFonts w:asciiTheme="minorHAnsi" w:eastAsia="Arial" w:hAnsiTheme="minorHAnsi" w:cstheme="minorHAnsi"/>
          <w:sz w:val="22"/>
          <w:szCs w:val="22"/>
        </w:rPr>
        <w:t>es</w:t>
      </w:r>
      <w:r w:rsidRPr="009162B7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9162B7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9162B7">
        <w:rPr>
          <w:rFonts w:asciiTheme="minorHAnsi" w:eastAsia="Arial" w:hAnsiTheme="minorHAnsi" w:cstheme="minorHAnsi"/>
          <w:sz w:val="22"/>
          <w:szCs w:val="22"/>
        </w:rPr>
        <w:t>e</w:t>
      </w:r>
      <w:r w:rsidRPr="009162B7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9162B7">
        <w:rPr>
          <w:rFonts w:asciiTheme="minorHAnsi" w:eastAsia="Arial" w:hAnsiTheme="minorHAnsi" w:cstheme="minorHAnsi"/>
          <w:sz w:val="22"/>
          <w:szCs w:val="22"/>
        </w:rPr>
        <w:t>m</w:t>
      </w:r>
      <w:r w:rsidRPr="009162B7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9162B7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9162B7">
        <w:rPr>
          <w:rFonts w:asciiTheme="minorHAnsi" w:eastAsia="Arial" w:hAnsiTheme="minorHAnsi" w:cstheme="minorHAnsi"/>
          <w:sz w:val="22"/>
          <w:szCs w:val="22"/>
        </w:rPr>
        <w:t>f</w:t>
      </w:r>
      <w:r w:rsidRPr="009162B7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9162B7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9162B7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9162B7">
        <w:rPr>
          <w:rFonts w:asciiTheme="minorHAnsi" w:eastAsia="Arial" w:hAnsiTheme="minorHAnsi" w:cstheme="minorHAnsi"/>
          <w:spacing w:val="2"/>
          <w:sz w:val="22"/>
          <w:szCs w:val="22"/>
        </w:rPr>
        <w:t>q</w:t>
      </w:r>
      <w:r w:rsidRPr="009162B7">
        <w:rPr>
          <w:rFonts w:asciiTheme="minorHAnsi" w:eastAsia="Arial" w:hAnsiTheme="minorHAnsi" w:cstheme="minorHAnsi"/>
          <w:sz w:val="22"/>
          <w:szCs w:val="22"/>
        </w:rPr>
        <w:t>u</w:t>
      </w:r>
      <w:r w:rsidRPr="009162B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162B7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9162B7">
        <w:rPr>
          <w:rFonts w:asciiTheme="minorHAnsi" w:eastAsia="Arial" w:hAnsiTheme="minorHAnsi" w:cstheme="minorHAnsi"/>
          <w:sz w:val="22"/>
          <w:szCs w:val="22"/>
        </w:rPr>
        <w:t>e</w:t>
      </w:r>
      <w:r w:rsidRPr="009162B7">
        <w:rPr>
          <w:rFonts w:asciiTheme="minorHAnsi" w:eastAsia="Arial" w:hAnsiTheme="minorHAnsi" w:cstheme="minorHAnsi"/>
          <w:spacing w:val="-3"/>
          <w:sz w:val="22"/>
          <w:szCs w:val="22"/>
        </w:rPr>
        <w:t>d</w:t>
      </w:r>
      <w:r w:rsidRPr="009162B7">
        <w:rPr>
          <w:rFonts w:asciiTheme="minorHAnsi" w:eastAsia="Arial" w:hAnsiTheme="minorHAnsi" w:cstheme="minorHAnsi"/>
          <w:sz w:val="22"/>
          <w:szCs w:val="22"/>
        </w:rPr>
        <w:t>,</w:t>
      </w:r>
      <w:r w:rsidRPr="009162B7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9162B7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9162B7">
        <w:rPr>
          <w:rFonts w:asciiTheme="minorHAnsi" w:eastAsia="Arial" w:hAnsiTheme="minorHAnsi" w:cstheme="minorHAnsi"/>
          <w:sz w:val="22"/>
          <w:szCs w:val="22"/>
        </w:rPr>
        <w:t>n</w:t>
      </w:r>
      <w:r w:rsidRPr="009162B7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9162B7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9162B7">
        <w:rPr>
          <w:rFonts w:asciiTheme="minorHAnsi" w:eastAsia="Arial" w:hAnsiTheme="minorHAnsi" w:cstheme="minorHAnsi"/>
          <w:sz w:val="22"/>
          <w:szCs w:val="22"/>
        </w:rPr>
        <w:t>e</w:t>
      </w:r>
      <w:r w:rsidRPr="009162B7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9162B7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9162B7">
        <w:rPr>
          <w:rFonts w:asciiTheme="minorHAnsi" w:eastAsia="Arial" w:hAnsiTheme="minorHAnsi" w:cstheme="minorHAnsi"/>
          <w:sz w:val="22"/>
          <w:szCs w:val="22"/>
        </w:rPr>
        <w:t>s</w:t>
      </w:r>
      <w:r w:rsidRPr="009162B7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9162B7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9162B7">
        <w:rPr>
          <w:rFonts w:asciiTheme="minorHAnsi" w:eastAsia="Arial" w:hAnsiTheme="minorHAnsi" w:cstheme="minorHAnsi"/>
          <w:sz w:val="22"/>
          <w:szCs w:val="22"/>
        </w:rPr>
        <w:t>f</w:t>
      </w:r>
      <w:r w:rsidRPr="009162B7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9162B7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9162B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162B7">
        <w:rPr>
          <w:rFonts w:asciiTheme="minorHAnsi" w:eastAsia="Arial" w:hAnsiTheme="minorHAnsi" w:cstheme="minorHAnsi"/>
          <w:sz w:val="22"/>
          <w:szCs w:val="22"/>
        </w:rPr>
        <w:t>e</w:t>
      </w:r>
      <w:r w:rsidRPr="009162B7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9162B7">
        <w:rPr>
          <w:rFonts w:asciiTheme="minorHAnsi" w:eastAsia="Arial" w:hAnsiTheme="minorHAnsi" w:cstheme="minorHAnsi"/>
          <w:sz w:val="22"/>
          <w:szCs w:val="22"/>
        </w:rPr>
        <w:t>d</w:t>
      </w:r>
      <w:r w:rsidRPr="009162B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162B7">
        <w:rPr>
          <w:rFonts w:asciiTheme="minorHAnsi" w:eastAsia="Arial" w:hAnsiTheme="minorHAnsi" w:cstheme="minorHAnsi"/>
          <w:sz w:val="22"/>
          <w:szCs w:val="22"/>
        </w:rPr>
        <w:t>ng</w:t>
      </w:r>
      <w:r w:rsidRPr="009162B7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9162B7">
        <w:rPr>
          <w:rFonts w:asciiTheme="minorHAnsi" w:eastAsia="Arial" w:hAnsiTheme="minorHAnsi" w:cstheme="minorHAnsi"/>
          <w:sz w:val="22"/>
          <w:szCs w:val="22"/>
        </w:rPr>
        <w:t>e</w:t>
      </w:r>
      <w:r w:rsidRPr="009162B7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9162B7">
        <w:rPr>
          <w:rFonts w:asciiTheme="minorHAnsi" w:eastAsia="Arial" w:hAnsiTheme="minorHAnsi" w:cstheme="minorHAnsi"/>
          <w:spacing w:val="2"/>
          <w:sz w:val="22"/>
          <w:szCs w:val="22"/>
        </w:rPr>
        <w:t>q</w:t>
      </w:r>
      <w:r w:rsidRPr="009162B7">
        <w:rPr>
          <w:rFonts w:asciiTheme="minorHAnsi" w:eastAsia="Arial" w:hAnsiTheme="minorHAnsi" w:cstheme="minorHAnsi"/>
          <w:sz w:val="22"/>
          <w:szCs w:val="22"/>
        </w:rPr>
        <w:t>u</w:t>
      </w:r>
      <w:r w:rsidRPr="009162B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162B7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9162B7">
        <w:rPr>
          <w:rFonts w:asciiTheme="minorHAnsi" w:eastAsia="Arial" w:hAnsiTheme="minorHAnsi" w:cstheme="minorHAnsi"/>
          <w:sz w:val="22"/>
          <w:szCs w:val="22"/>
        </w:rPr>
        <w:t>es</w:t>
      </w:r>
      <w:r w:rsidRPr="009162B7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9162B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162B7">
        <w:rPr>
          <w:rFonts w:asciiTheme="minorHAnsi" w:eastAsia="Arial" w:hAnsiTheme="minorHAnsi" w:cstheme="minorHAnsi"/>
          <w:sz w:val="22"/>
          <w:szCs w:val="22"/>
        </w:rPr>
        <w:t>n</w:t>
      </w:r>
      <w:r w:rsidRPr="009162B7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9162B7">
        <w:rPr>
          <w:rFonts w:asciiTheme="minorHAnsi" w:eastAsia="Arial" w:hAnsiTheme="minorHAnsi" w:cstheme="minorHAnsi"/>
          <w:spacing w:val="9"/>
          <w:sz w:val="22"/>
          <w:szCs w:val="22"/>
        </w:rPr>
        <w:t>t</w:t>
      </w:r>
      <w:r w:rsidRPr="009162B7">
        <w:rPr>
          <w:rFonts w:asciiTheme="minorHAnsi" w:eastAsia="Arial" w:hAnsiTheme="minorHAnsi" w:cstheme="minorHAnsi"/>
          <w:sz w:val="22"/>
          <w:szCs w:val="22"/>
        </w:rPr>
        <w:t>h</w:t>
      </w:r>
      <w:r w:rsidRPr="009162B7">
        <w:rPr>
          <w:rFonts w:asciiTheme="minorHAnsi" w:eastAsia="Arial" w:hAnsiTheme="minorHAnsi" w:cstheme="minorHAnsi"/>
          <w:spacing w:val="-1"/>
          <w:sz w:val="22"/>
          <w:szCs w:val="22"/>
        </w:rPr>
        <w:t>ei</w:t>
      </w:r>
      <w:r w:rsidRPr="009162B7">
        <w:rPr>
          <w:rFonts w:asciiTheme="minorHAnsi" w:eastAsia="Arial" w:hAnsiTheme="minorHAnsi" w:cstheme="minorHAnsi"/>
          <w:sz w:val="22"/>
          <w:szCs w:val="22"/>
        </w:rPr>
        <w:t>r a</w:t>
      </w:r>
      <w:r w:rsidRPr="009162B7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9162B7">
        <w:rPr>
          <w:rFonts w:asciiTheme="minorHAnsi" w:eastAsia="Arial" w:hAnsiTheme="minorHAnsi" w:cstheme="minorHAnsi"/>
          <w:sz w:val="22"/>
          <w:szCs w:val="22"/>
        </w:rPr>
        <w:t>se</w:t>
      </w:r>
      <w:r w:rsidRPr="009162B7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9162B7">
        <w:rPr>
          <w:rFonts w:asciiTheme="minorHAnsi" w:eastAsia="Arial" w:hAnsiTheme="minorHAnsi" w:cstheme="minorHAnsi"/>
          <w:sz w:val="22"/>
          <w:szCs w:val="22"/>
        </w:rPr>
        <w:t xml:space="preserve">ce or </w:t>
      </w:r>
      <w:r w:rsidRPr="009162B7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9162B7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9162B7">
        <w:rPr>
          <w:rFonts w:asciiTheme="minorHAnsi" w:eastAsia="Arial" w:hAnsiTheme="minorHAnsi" w:cstheme="minorHAnsi"/>
          <w:spacing w:val="2"/>
          <w:sz w:val="22"/>
          <w:szCs w:val="22"/>
        </w:rPr>
        <w:t>k</w:t>
      </w:r>
      <w:r w:rsidRPr="009162B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162B7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9162B7">
        <w:rPr>
          <w:rFonts w:asciiTheme="minorHAnsi" w:eastAsia="Arial" w:hAnsiTheme="minorHAnsi" w:cstheme="minorHAnsi"/>
          <w:sz w:val="22"/>
          <w:szCs w:val="22"/>
        </w:rPr>
        <w:t xml:space="preserve">g </w:t>
      </w:r>
      <w:r w:rsidRPr="009162B7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9162B7">
        <w:rPr>
          <w:rFonts w:asciiTheme="minorHAnsi" w:eastAsia="Arial" w:hAnsiTheme="minorHAnsi" w:cstheme="minorHAnsi"/>
          <w:sz w:val="22"/>
          <w:szCs w:val="22"/>
        </w:rPr>
        <w:t>ess</w:t>
      </w:r>
      <w:r w:rsidRPr="009162B7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9162B7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9162B7">
        <w:rPr>
          <w:rFonts w:asciiTheme="minorHAnsi" w:eastAsia="Arial" w:hAnsiTheme="minorHAnsi" w:cstheme="minorHAnsi"/>
          <w:sz w:val="22"/>
          <w:szCs w:val="22"/>
        </w:rPr>
        <w:t>es</w:t>
      </w:r>
    </w:p>
    <w:p w14:paraId="58B08550" w14:textId="77777777" w:rsidR="001D28F4" w:rsidRPr="009162B7" w:rsidRDefault="009162B7">
      <w:pPr>
        <w:spacing w:line="260" w:lineRule="exact"/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9162B7">
        <w:rPr>
          <w:rFonts w:asciiTheme="minorHAnsi" w:eastAsia="Segoe MDL2 Assets" w:hAnsiTheme="minorHAnsi" w:cstheme="minorHAnsi"/>
          <w:w w:val="46"/>
          <w:position w:val="-1"/>
          <w:sz w:val="22"/>
          <w:szCs w:val="22"/>
        </w:rPr>
        <w:t xml:space="preserve">        </w:t>
      </w:r>
      <w:r w:rsidRPr="009162B7">
        <w:rPr>
          <w:rFonts w:asciiTheme="minorHAnsi" w:eastAsia="Segoe MDL2 Assets" w:hAnsiTheme="minorHAnsi" w:cstheme="minorHAnsi"/>
          <w:spacing w:val="10"/>
          <w:w w:val="46"/>
          <w:position w:val="-1"/>
          <w:sz w:val="22"/>
          <w:szCs w:val="22"/>
        </w:rPr>
        <w:t xml:space="preserve"> </w:t>
      </w:r>
      <w:r w:rsidRPr="009162B7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T</w:t>
      </w:r>
      <w:r w:rsidRPr="009162B7">
        <w:rPr>
          <w:rFonts w:asciiTheme="minorHAnsi" w:eastAsia="Arial" w:hAnsiTheme="minorHAnsi" w:cstheme="minorHAnsi"/>
          <w:position w:val="-1"/>
          <w:sz w:val="22"/>
          <w:szCs w:val="22"/>
        </w:rPr>
        <w:t>he</w:t>
      </w:r>
      <w:r w:rsidRPr="009162B7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 xml:space="preserve"> </w:t>
      </w:r>
      <w:r w:rsidRPr="009162B7">
        <w:rPr>
          <w:rFonts w:asciiTheme="minorHAnsi" w:eastAsia="Arial" w:hAnsiTheme="minorHAnsi" w:cstheme="minorHAnsi"/>
          <w:position w:val="-1"/>
          <w:sz w:val="22"/>
          <w:szCs w:val="22"/>
        </w:rPr>
        <w:t>d</w:t>
      </w:r>
      <w:r w:rsidRPr="009162B7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u</w:t>
      </w:r>
      <w:r w:rsidRPr="009162B7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t</w:t>
      </w:r>
      <w:r w:rsidRPr="009162B7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9162B7">
        <w:rPr>
          <w:rFonts w:asciiTheme="minorHAnsi" w:eastAsia="Arial" w:hAnsiTheme="minorHAnsi" w:cstheme="minorHAnsi"/>
          <w:position w:val="-1"/>
          <w:sz w:val="22"/>
          <w:szCs w:val="22"/>
        </w:rPr>
        <w:t xml:space="preserve">es </w:t>
      </w:r>
      <w:r w:rsidRPr="009162B7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o</w:t>
      </w:r>
      <w:r w:rsidRPr="009162B7">
        <w:rPr>
          <w:rFonts w:asciiTheme="minorHAnsi" w:eastAsia="Arial" w:hAnsiTheme="minorHAnsi" w:cstheme="minorHAnsi"/>
          <w:position w:val="-1"/>
          <w:sz w:val="22"/>
          <w:szCs w:val="22"/>
        </w:rPr>
        <w:t xml:space="preserve">f </w:t>
      </w:r>
      <w:r w:rsidRPr="009162B7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t</w:t>
      </w:r>
      <w:r w:rsidRPr="009162B7">
        <w:rPr>
          <w:rFonts w:asciiTheme="minorHAnsi" w:eastAsia="Arial" w:hAnsiTheme="minorHAnsi" w:cstheme="minorHAnsi"/>
          <w:position w:val="-1"/>
          <w:sz w:val="22"/>
          <w:szCs w:val="22"/>
        </w:rPr>
        <w:t>h</w:t>
      </w:r>
      <w:r w:rsidRPr="009162B7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9162B7">
        <w:rPr>
          <w:rFonts w:asciiTheme="minorHAnsi" w:eastAsia="Arial" w:hAnsiTheme="minorHAnsi" w:cstheme="minorHAnsi"/>
          <w:position w:val="-1"/>
          <w:sz w:val="22"/>
          <w:szCs w:val="22"/>
        </w:rPr>
        <w:t>s</w:t>
      </w:r>
      <w:r w:rsidRPr="009162B7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 xml:space="preserve"> </w:t>
      </w:r>
      <w:r w:rsidRPr="009162B7">
        <w:rPr>
          <w:rFonts w:asciiTheme="minorHAnsi" w:eastAsia="Arial" w:hAnsiTheme="minorHAnsi" w:cstheme="minorHAnsi"/>
          <w:position w:val="-1"/>
          <w:sz w:val="22"/>
          <w:szCs w:val="22"/>
        </w:rPr>
        <w:t>p</w:t>
      </w:r>
      <w:r w:rsidRPr="009162B7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>o</w:t>
      </w:r>
      <w:r w:rsidRPr="009162B7">
        <w:rPr>
          <w:rFonts w:asciiTheme="minorHAnsi" w:eastAsia="Arial" w:hAnsiTheme="minorHAnsi" w:cstheme="minorHAnsi"/>
          <w:position w:val="-1"/>
          <w:sz w:val="22"/>
          <w:szCs w:val="22"/>
        </w:rPr>
        <w:t xml:space="preserve">st </w:t>
      </w:r>
      <w:r w:rsidRPr="009162B7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m</w:t>
      </w:r>
      <w:r w:rsidRPr="009162B7">
        <w:rPr>
          <w:rFonts w:asciiTheme="minorHAnsi" w:eastAsia="Arial" w:hAnsiTheme="minorHAnsi" w:cstheme="minorHAnsi"/>
          <w:position w:val="-1"/>
          <w:sz w:val="22"/>
          <w:szCs w:val="22"/>
        </w:rPr>
        <w:t>ay</w:t>
      </w:r>
      <w:r w:rsidRPr="009162B7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 xml:space="preserve"> </w:t>
      </w:r>
      <w:r w:rsidRPr="009162B7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</w:t>
      </w:r>
      <w:r w:rsidRPr="009162B7">
        <w:rPr>
          <w:rFonts w:asciiTheme="minorHAnsi" w:eastAsia="Arial" w:hAnsiTheme="minorHAnsi" w:cstheme="minorHAnsi"/>
          <w:position w:val="-1"/>
          <w:sz w:val="22"/>
          <w:szCs w:val="22"/>
        </w:rPr>
        <w:t>e</w:t>
      </w:r>
      <w:r w:rsidRPr="009162B7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q</w:t>
      </w:r>
      <w:r w:rsidRPr="009162B7">
        <w:rPr>
          <w:rFonts w:asciiTheme="minorHAnsi" w:eastAsia="Arial" w:hAnsiTheme="minorHAnsi" w:cstheme="minorHAnsi"/>
          <w:position w:val="-1"/>
          <w:sz w:val="22"/>
          <w:szCs w:val="22"/>
        </w:rPr>
        <w:t>u</w:t>
      </w:r>
      <w:r w:rsidRPr="009162B7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9162B7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</w:t>
      </w:r>
      <w:r w:rsidRPr="009162B7">
        <w:rPr>
          <w:rFonts w:asciiTheme="minorHAnsi" w:eastAsia="Arial" w:hAnsiTheme="minorHAnsi" w:cstheme="minorHAnsi"/>
          <w:position w:val="-1"/>
          <w:sz w:val="22"/>
          <w:szCs w:val="22"/>
        </w:rPr>
        <w:t>e</w:t>
      </w:r>
      <w:r w:rsidRPr="009162B7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 xml:space="preserve"> </w:t>
      </w:r>
      <w:r w:rsidRPr="009162B7">
        <w:rPr>
          <w:rFonts w:asciiTheme="minorHAnsi" w:eastAsia="Arial" w:hAnsiTheme="minorHAnsi" w:cstheme="minorHAnsi"/>
          <w:position w:val="-1"/>
          <w:sz w:val="22"/>
          <w:szCs w:val="22"/>
        </w:rPr>
        <w:t>s</w:t>
      </w:r>
      <w:r w:rsidRPr="009162B7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>o</w:t>
      </w:r>
      <w:r w:rsidRPr="009162B7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m</w:t>
      </w:r>
      <w:r w:rsidRPr="009162B7">
        <w:rPr>
          <w:rFonts w:asciiTheme="minorHAnsi" w:eastAsia="Arial" w:hAnsiTheme="minorHAnsi" w:cstheme="minorHAnsi"/>
          <w:position w:val="-1"/>
          <w:sz w:val="22"/>
          <w:szCs w:val="22"/>
        </w:rPr>
        <w:t xml:space="preserve">e </w:t>
      </w:r>
      <w:r w:rsidRPr="009162B7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>w</w:t>
      </w:r>
      <w:r w:rsidRPr="009162B7">
        <w:rPr>
          <w:rFonts w:asciiTheme="minorHAnsi" w:eastAsia="Arial" w:hAnsiTheme="minorHAnsi" w:cstheme="minorHAnsi"/>
          <w:position w:val="-1"/>
          <w:sz w:val="22"/>
          <w:szCs w:val="22"/>
        </w:rPr>
        <w:t>e</w:t>
      </w:r>
      <w:r w:rsidRPr="009162B7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e</w:t>
      </w:r>
      <w:r w:rsidRPr="009162B7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k</w:t>
      </w:r>
      <w:r w:rsidRPr="009162B7">
        <w:rPr>
          <w:rFonts w:asciiTheme="minorHAnsi" w:eastAsia="Arial" w:hAnsiTheme="minorHAnsi" w:cstheme="minorHAnsi"/>
          <w:position w:val="-1"/>
          <w:sz w:val="22"/>
          <w:szCs w:val="22"/>
        </w:rPr>
        <w:t>e</w:t>
      </w:r>
      <w:r w:rsidRPr="009162B7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>n</w:t>
      </w:r>
      <w:r w:rsidRPr="009162B7">
        <w:rPr>
          <w:rFonts w:asciiTheme="minorHAnsi" w:eastAsia="Arial" w:hAnsiTheme="minorHAnsi" w:cstheme="minorHAnsi"/>
          <w:position w:val="-1"/>
          <w:sz w:val="22"/>
          <w:szCs w:val="22"/>
        </w:rPr>
        <w:t>d or e</w:t>
      </w:r>
      <w:r w:rsidRPr="009162B7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>v</w:t>
      </w:r>
      <w:r w:rsidRPr="009162B7">
        <w:rPr>
          <w:rFonts w:asciiTheme="minorHAnsi" w:eastAsia="Arial" w:hAnsiTheme="minorHAnsi" w:cstheme="minorHAnsi"/>
          <w:position w:val="-1"/>
          <w:sz w:val="22"/>
          <w:szCs w:val="22"/>
        </w:rPr>
        <w:t>e</w:t>
      </w:r>
      <w:r w:rsidRPr="009162B7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ni</w:t>
      </w:r>
      <w:r w:rsidRPr="009162B7">
        <w:rPr>
          <w:rFonts w:asciiTheme="minorHAnsi" w:eastAsia="Arial" w:hAnsiTheme="minorHAnsi" w:cstheme="minorHAnsi"/>
          <w:position w:val="-1"/>
          <w:sz w:val="22"/>
          <w:szCs w:val="22"/>
        </w:rPr>
        <w:t>ng</w:t>
      </w:r>
      <w:r w:rsidRPr="009162B7">
        <w:rPr>
          <w:rFonts w:asciiTheme="minorHAnsi" w:eastAsia="Arial" w:hAnsiTheme="minorHAnsi" w:cstheme="minorHAnsi"/>
          <w:spacing w:val="3"/>
          <w:position w:val="-1"/>
          <w:sz w:val="22"/>
          <w:szCs w:val="22"/>
        </w:rPr>
        <w:t xml:space="preserve"> </w:t>
      </w:r>
      <w:r w:rsidRPr="009162B7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>w</w:t>
      </w:r>
      <w:r w:rsidRPr="009162B7">
        <w:rPr>
          <w:rFonts w:asciiTheme="minorHAnsi" w:eastAsia="Arial" w:hAnsiTheme="minorHAnsi" w:cstheme="minorHAnsi"/>
          <w:position w:val="-1"/>
          <w:sz w:val="22"/>
          <w:szCs w:val="22"/>
        </w:rPr>
        <w:t>ork</w:t>
      </w:r>
    </w:p>
    <w:p w14:paraId="06F72535" w14:textId="77777777" w:rsidR="001D28F4" w:rsidRPr="009162B7" w:rsidRDefault="009162B7">
      <w:pPr>
        <w:tabs>
          <w:tab w:val="left" w:pos="820"/>
        </w:tabs>
        <w:spacing w:before="16" w:line="240" w:lineRule="exact"/>
        <w:ind w:left="820" w:right="87" w:hanging="360"/>
        <w:jc w:val="both"/>
        <w:rPr>
          <w:rFonts w:asciiTheme="minorHAnsi" w:eastAsia="Arial" w:hAnsiTheme="minorHAnsi" w:cstheme="minorHAnsi"/>
          <w:sz w:val="22"/>
          <w:szCs w:val="22"/>
        </w:rPr>
        <w:sectPr w:rsidR="001D28F4" w:rsidRPr="009162B7">
          <w:pgSz w:w="11920" w:h="16840"/>
          <w:pgMar w:top="1320" w:right="1320" w:bottom="280" w:left="1340" w:header="720" w:footer="720" w:gutter="0"/>
          <w:cols w:space="720"/>
        </w:sectPr>
      </w:pPr>
      <w:r w:rsidRPr="009162B7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9162B7">
        <w:rPr>
          <w:rFonts w:asciiTheme="minorHAnsi" w:eastAsia="Segoe MDL2 Assets" w:hAnsiTheme="minorHAnsi" w:cstheme="minorHAnsi"/>
          <w:sz w:val="22"/>
          <w:szCs w:val="22"/>
        </w:rPr>
        <w:tab/>
      </w:r>
      <w:r w:rsidRPr="009162B7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9162B7">
        <w:rPr>
          <w:rFonts w:asciiTheme="minorHAnsi" w:eastAsia="Arial" w:hAnsiTheme="minorHAnsi" w:cstheme="minorHAnsi"/>
          <w:sz w:val="22"/>
          <w:szCs w:val="22"/>
        </w:rPr>
        <w:t>h</w:t>
      </w:r>
      <w:r w:rsidRPr="009162B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162B7">
        <w:rPr>
          <w:rFonts w:asciiTheme="minorHAnsi" w:eastAsia="Arial" w:hAnsiTheme="minorHAnsi" w:cstheme="minorHAnsi"/>
          <w:sz w:val="22"/>
          <w:szCs w:val="22"/>
        </w:rPr>
        <w:t>s</w:t>
      </w:r>
      <w:r w:rsidRPr="009162B7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9162B7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9162B7">
        <w:rPr>
          <w:rFonts w:asciiTheme="minorHAnsi" w:eastAsia="Arial" w:hAnsiTheme="minorHAnsi" w:cstheme="minorHAnsi"/>
          <w:sz w:val="22"/>
          <w:szCs w:val="22"/>
        </w:rPr>
        <w:t>ob</w:t>
      </w:r>
      <w:r w:rsidRPr="009162B7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9162B7">
        <w:rPr>
          <w:rFonts w:asciiTheme="minorHAnsi" w:eastAsia="Arial" w:hAnsiTheme="minorHAnsi" w:cstheme="minorHAnsi"/>
          <w:sz w:val="22"/>
          <w:szCs w:val="22"/>
        </w:rPr>
        <w:t>d</w:t>
      </w:r>
      <w:r w:rsidRPr="009162B7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9162B7">
        <w:rPr>
          <w:rFonts w:asciiTheme="minorHAnsi" w:eastAsia="Arial" w:hAnsiTheme="minorHAnsi" w:cstheme="minorHAnsi"/>
          <w:sz w:val="22"/>
          <w:szCs w:val="22"/>
        </w:rPr>
        <w:t>sc</w:t>
      </w:r>
      <w:r w:rsidRPr="009162B7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9162B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162B7">
        <w:rPr>
          <w:rFonts w:asciiTheme="minorHAnsi" w:eastAsia="Arial" w:hAnsiTheme="minorHAnsi" w:cstheme="minorHAnsi"/>
          <w:sz w:val="22"/>
          <w:szCs w:val="22"/>
        </w:rPr>
        <w:t>pti</w:t>
      </w:r>
      <w:r w:rsidRPr="009162B7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9162B7">
        <w:rPr>
          <w:rFonts w:asciiTheme="minorHAnsi" w:eastAsia="Arial" w:hAnsiTheme="minorHAnsi" w:cstheme="minorHAnsi"/>
          <w:sz w:val="22"/>
          <w:szCs w:val="22"/>
        </w:rPr>
        <w:t>n</w:t>
      </w:r>
      <w:r w:rsidRPr="009162B7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9162B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162B7">
        <w:rPr>
          <w:rFonts w:asciiTheme="minorHAnsi" w:eastAsia="Arial" w:hAnsiTheme="minorHAnsi" w:cstheme="minorHAnsi"/>
          <w:sz w:val="22"/>
          <w:szCs w:val="22"/>
        </w:rPr>
        <w:t>s</w:t>
      </w:r>
      <w:r w:rsidRPr="009162B7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9162B7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9162B7">
        <w:rPr>
          <w:rFonts w:asciiTheme="minorHAnsi" w:eastAsia="Arial" w:hAnsiTheme="minorHAnsi" w:cstheme="minorHAnsi"/>
          <w:sz w:val="22"/>
          <w:szCs w:val="22"/>
        </w:rPr>
        <w:t>ot</w:t>
      </w:r>
      <w:r w:rsidRPr="009162B7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9162B7">
        <w:rPr>
          <w:rFonts w:asciiTheme="minorHAnsi" w:eastAsia="Arial" w:hAnsiTheme="minorHAnsi" w:cstheme="minorHAnsi"/>
          <w:sz w:val="22"/>
          <w:szCs w:val="22"/>
        </w:rPr>
        <w:t>e</w:t>
      </w:r>
      <w:r w:rsidRPr="009162B7">
        <w:rPr>
          <w:rFonts w:asciiTheme="minorHAnsi" w:eastAsia="Arial" w:hAnsiTheme="minorHAnsi" w:cstheme="minorHAnsi"/>
          <w:spacing w:val="-3"/>
          <w:sz w:val="22"/>
          <w:szCs w:val="22"/>
        </w:rPr>
        <w:t>x</w:t>
      </w:r>
      <w:r w:rsidRPr="009162B7">
        <w:rPr>
          <w:rFonts w:asciiTheme="minorHAnsi" w:eastAsia="Arial" w:hAnsiTheme="minorHAnsi" w:cstheme="minorHAnsi"/>
          <w:sz w:val="22"/>
          <w:szCs w:val="22"/>
        </w:rPr>
        <w:t>h</w:t>
      </w:r>
      <w:r w:rsidRPr="009162B7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9162B7">
        <w:rPr>
          <w:rFonts w:asciiTheme="minorHAnsi" w:eastAsia="Arial" w:hAnsiTheme="minorHAnsi" w:cstheme="minorHAnsi"/>
          <w:sz w:val="22"/>
          <w:szCs w:val="22"/>
        </w:rPr>
        <w:t>usti</w:t>
      </w:r>
      <w:r w:rsidRPr="009162B7">
        <w:rPr>
          <w:rFonts w:asciiTheme="minorHAnsi" w:eastAsia="Arial" w:hAnsiTheme="minorHAnsi" w:cstheme="minorHAnsi"/>
          <w:spacing w:val="-3"/>
          <w:sz w:val="22"/>
          <w:szCs w:val="22"/>
        </w:rPr>
        <w:t>v</w:t>
      </w:r>
      <w:r w:rsidRPr="009162B7">
        <w:rPr>
          <w:rFonts w:asciiTheme="minorHAnsi" w:eastAsia="Arial" w:hAnsiTheme="minorHAnsi" w:cstheme="minorHAnsi"/>
          <w:sz w:val="22"/>
          <w:szCs w:val="22"/>
        </w:rPr>
        <w:t>e</w:t>
      </w:r>
      <w:r w:rsidRPr="009162B7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9162B7">
        <w:rPr>
          <w:rFonts w:asciiTheme="minorHAnsi" w:eastAsia="Arial" w:hAnsiTheme="minorHAnsi" w:cstheme="minorHAnsi"/>
          <w:sz w:val="22"/>
          <w:szCs w:val="22"/>
        </w:rPr>
        <w:t>a</w:t>
      </w:r>
      <w:r w:rsidRPr="009162B7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9162B7">
        <w:rPr>
          <w:rFonts w:asciiTheme="minorHAnsi" w:eastAsia="Arial" w:hAnsiTheme="minorHAnsi" w:cstheme="minorHAnsi"/>
          <w:sz w:val="22"/>
          <w:szCs w:val="22"/>
        </w:rPr>
        <w:t>d</w:t>
      </w:r>
      <w:r w:rsidRPr="009162B7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9162B7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9162B7">
        <w:rPr>
          <w:rFonts w:asciiTheme="minorHAnsi" w:eastAsia="Arial" w:hAnsiTheme="minorHAnsi" w:cstheme="minorHAnsi"/>
          <w:sz w:val="22"/>
          <w:szCs w:val="22"/>
        </w:rPr>
        <w:t>he</w:t>
      </w:r>
      <w:r w:rsidRPr="009162B7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9162B7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9162B7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9162B7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9162B7">
        <w:rPr>
          <w:rFonts w:asciiTheme="minorHAnsi" w:eastAsia="Arial" w:hAnsiTheme="minorHAnsi" w:cstheme="minorHAnsi"/>
          <w:sz w:val="22"/>
          <w:szCs w:val="22"/>
        </w:rPr>
        <w:t>e</w:t>
      </w:r>
      <w:r w:rsidRPr="009162B7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9162B7">
        <w:rPr>
          <w:rFonts w:asciiTheme="minorHAnsi" w:eastAsia="Arial" w:hAnsiTheme="minorHAnsi" w:cstheme="minorHAnsi"/>
          <w:sz w:val="22"/>
          <w:szCs w:val="22"/>
        </w:rPr>
        <w:t>n</w:t>
      </w:r>
      <w:r w:rsidRPr="009162B7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9162B7">
        <w:rPr>
          <w:rFonts w:asciiTheme="minorHAnsi" w:eastAsia="Arial" w:hAnsiTheme="minorHAnsi" w:cstheme="minorHAnsi"/>
          <w:sz w:val="22"/>
          <w:szCs w:val="22"/>
        </w:rPr>
        <w:t>cess</w:t>
      </w:r>
      <w:r w:rsidRPr="009162B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162B7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9162B7">
        <w:rPr>
          <w:rFonts w:asciiTheme="minorHAnsi" w:eastAsia="Arial" w:hAnsiTheme="minorHAnsi" w:cstheme="minorHAnsi"/>
          <w:sz w:val="22"/>
          <w:szCs w:val="22"/>
        </w:rPr>
        <w:t>at</w:t>
      </w:r>
      <w:r w:rsidRPr="009162B7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9162B7">
        <w:rPr>
          <w:rFonts w:asciiTheme="minorHAnsi" w:eastAsia="Arial" w:hAnsiTheme="minorHAnsi" w:cstheme="minorHAnsi"/>
          <w:sz w:val="22"/>
          <w:szCs w:val="22"/>
        </w:rPr>
        <w:t>s</w:t>
      </w:r>
      <w:r w:rsidRPr="009162B7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9162B7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9162B7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9162B7">
        <w:rPr>
          <w:rFonts w:asciiTheme="minorHAnsi" w:eastAsia="Arial" w:hAnsiTheme="minorHAnsi" w:cstheme="minorHAnsi"/>
          <w:sz w:val="22"/>
          <w:szCs w:val="22"/>
        </w:rPr>
        <w:t>e</w:t>
      </w:r>
      <w:r w:rsidRPr="009162B7">
        <w:rPr>
          <w:rFonts w:asciiTheme="minorHAnsi" w:eastAsia="Arial" w:hAnsiTheme="minorHAnsi" w:cstheme="minorHAnsi"/>
          <w:spacing w:val="-3"/>
          <w:sz w:val="22"/>
          <w:szCs w:val="22"/>
        </w:rPr>
        <w:t>x</w:t>
      </w:r>
      <w:r w:rsidRPr="009162B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162B7">
        <w:rPr>
          <w:rFonts w:asciiTheme="minorHAnsi" w:eastAsia="Arial" w:hAnsiTheme="minorHAnsi" w:cstheme="minorHAnsi"/>
          <w:sz w:val="22"/>
          <w:szCs w:val="22"/>
        </w:rPr>
        <w:t>b</w:t>
      </w:r>
      <w:r w:rsidRPr="009162B7">
        <w:rPr>
          <w:rFonts w:asciiTheme="minorHAnsi" w:eastAsia="Arial" w:hAnsiTheme="minorHAnsi" w:cstheme="minorHAnsi"/>
          <w:spacing w:val="-1"/>
          <w:sz w:val="22"/>
          <w:szCs w:val="22"/>
        </w:rPr>
        <w:t>ili</w:t>
      </w:r>
      <w:r w:rsidRPr="009162B7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9162B7">
        <w:rPr>
          <w:rFonts w:asciiTheme="minorHAnsi" w:eastAsia="Arial" w:hAnsiTheme="minorHAnsi" w:cstheme="minorHAnsi"/>
          <w:sz w:val="22"/>
          <w:szCs w:val="22"/>
        </w:rPr>
        <w:t>y</w:t>
      </w:r>
      <w:r w:rsidRPr="009162B7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9162B7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9162B7">
        <w:rPr>
          <w:rFonts w:asciiTheme="minorHAnsi" w:eastAsia="Arial" w:hAnsiTheme="minorHAnsi" w:cstheme="minorHAnsi"/>
          <w:sz w:val="22"/>
          <w:szCs w:val="22"/>
        </w:rPr>
        <w:t>o</w:t>
      </w:r>
      <w:r w:rsidRPr="009162B7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9162B7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9162B7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9162B7">
        <w:rPr>
          <w:rFonts w:asciiTheme="minorHAnsi" w:eastAsia="Arial" w:hAnsiTheme="minorHAnsi" w:cstheme="minorHAnsi"/>
          <w:spacing w:val="2"/>
          <w:sz w:val="22"/>
          <w:szCs w:val="22"/>
        </w:rPr>
        <w:t>k</w:t>
      </w:r>
      <w:r w:rsidRPr="009162B7">
        <w:rPr>
          <w:rFonts w:asciiTheme="minorHAnsi" w:eastAsia="Arial" w:hAnsiTheme="minorHAnsi" w:cstheme="minorHAnsi"/>
          <w:sz w:val="22"/>
          <w:szCs w:val="22"/>
        </w:rPr>
        <w:t>e</w:t>
      </w:r>
      <w:r w:rsidRPr="009162B7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9162B7">
        <w:rPr>
          <w:rFonts w:asciiTheme="minorHAnsi" w:eastAsia="Arial" w:hAnsiTheme="minorHAnsi" w:cstheme="minorHAnsi"/>
          <w:sz w:val="22"/>
          <w:szCs w:val="22"/>
        </w:rPr>
        <w:t xml:space="preserve">on other </w:t>
      </w:r>
      <w:r w:rsidRPr="009162B7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9162B7">
        <w:rPr>
          <w:rFonts w:asciiTheme="minorHAnsi" w:eastAsia="Arial" w:hAnsiTheme="minorHAnsi" w:cstheme="minorHAnsi"/>
          <w:sz w:val="22"/>
          <w:szCs w:val="22"/>
        </w:rPr>
        <w:t>es</w:t>
      </w:r>
      <w:r w:rsidRPr="009162B7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9162B7">
        <w:rPr>
          <w:rFonts w:asciiTheme="minorHAnsi" w:eastAsia="Arial" w:hAnsiTheme="minorHAnsi" w:cstheme="minorHAnsi"/>
          <w:sz w:val="22"/>
          <w:szCs w:val="22"/>
        </w:rPr>
        <w:t>o</w:t>
      </w:r>
      <w:r w:rsidRPr="009162B7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9162B7">
        <w:rPr>
          <w:rFonts w:asciiTheme="minorHAnsi" w:eastAsia="Arial" w:hAnsiTheme="minorHAnsi" w:cstheme="minorHAnsi"/>
          <w:sz w:val="22"/>
          <w:szCs w:val="22"/>
        </w:rPr>
        <w:t>s</w:t>
      </w:r>
      <w:r w:rsidRPr="009162B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162B7">
        <w:rPr>
          <w:rFonts w:asciiTheme="minorHAnsi" w:eastAsia="Arial" w:hAnsiTheme="minorHAnsi" w:cstheme="minorHAnsi"/>
          <w:sz w:val="22"/>
          <w:szCs w:val="22"/>
        </w:rPr>
        <w:t>b</w:t>
      </w:r>
      <w:r w:rsidRPr="009162B7">
        <w:rPr>
          <w:rFonts w:asciiTheme="minorHAnsi" w:eastAsia="Arial" w:hAnsiTheme="minorHAnsi" w:cstheme="minorHAnsi"/>
          <w:spacing w:val="-1"/>
          <w:sz w:val="22"/>
          <w:szCs w:val="22"/>
        </w:rPr>
        <w:t>ili</w:t>
      </w:r>
      <w:r w:rsidRPr="009162B7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9162B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162B7">
        <w:rPr>
          <w:rFonts w:asciiTheme="minorHAnsi" w:eastAsia="Arial" w:hAnsiTheme="minorHAnsi" w:cstheme="minorHAnsi"/>
          <w:sz w:val="22"/>
          <w:szCs w:val="22"/>
        </w:rPr>
        <w:t xml:space="preserve">es </w:t>
      </w:r>
      <w:r w:rsidRPr="009162B7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9162B7">
        <w:rPr>
          <w:rFonts w:asciiTheme="minorHAnsi" w:eastAsia="Arial" w:hAnsiTheme="minorHAnsi" w:cstheme="minorHAnsi"/>
          <w:sz w:val="22"/>
          <w:szCs w:val="22"/>
        </w:rPr>
        <w:t>h</w:t>
      </w:r>
      <w:r w:rsidRPr="009162B7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9162B7">
        <w:rPr>
          <w:rFonts w:asciiTheme="minorHAnsi" w:eastAsia="Arial" w:hAnsiTheme="minorHAnsi" w:cstheme="minorHAnsi"/>
          <w:sz w:val="22"/>
          <w:szCs w:val="22"/>
        </w:rPr>
        <w:t>ch a</w:t>
      </w:r>
      <w:r w:rsidRPr="009162B7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9162B7">
        <w:rPr>
          <w:rFonts w:asciiTheme="minorHAnsi" w:eastAsia="Arial" w:hAnsiTheme="minorHAnsi" w:cstheme="minorHAnsi"/>
          <w:sz w:val="22"/>
          <w:szCs w:val="22"/>
        </w:rPr>
        <w:t>e</w:t>
      </w:r>
      <w:r w:rsidRPr="009162B7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9162B7">
        <w:rPr>
          <w:rFonts w:asciiTheme="minorHAnsi" w:eastAsia="Arial" w:hAnsiTheme="minorHAnsi" w:cstheme="minorHAnsi"/>
          <w:sz w:val="22"/>
          <w:szCs w:val="22"/>
        </w:rPr>
        <w:t xml:space="preserve">at </w:t>
      </w:r>
      <w:r w:rsidRPr="009162B7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9162B7">
        <w:rPr>
          <w:rFonts w:asciiTheme="minorHAnsi" w:eastAsia="Arial" w:hAnsiTheme="minorHAnsi" w:cstheme="minorHAnsi"/>
          <w:sz w:val="22"/>
          <w:szCs w:val="22"/>
        </w:rPr>
        <w:t>he</w:t>
      </w:r>
      <w:r w:rsidRPr="009162B7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9162B7">
        <w:rPr>
          <w:rFonts w:asciiTheme="minorHAnsi" w:eastAsia="Arial" w:hAnsiTheme="minorHAnsi" w:cstheme="minorHAnsi"/>
          <w:sz w:val="22"/>
          <w:szCs w:val="22"/>
        </w:rPr>
        <w:t>d</w:t>
      </w:r>
      <w:r w:rsidRPr="009162B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162B7">
        <w:rPr>
          <w:rFonts w:asciiTheme="minorHAnsi" w:eastAsia="Arial" w:hAnsiTheme="minorHAnsi" w:cstheme="minorHAnsi"/>
          <w:sz w:val="22"/>
          <w:szCs w:val="22"/>
        </w:rPr>
        <w:t>sc</w:t>
      </w:r>
      <w:r w:rsidRPr="009162B7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9162B7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9162B7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9162B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162B7">
        <w:rPr>
          <w:rFonts w:asciiTheme="minorHAnsi" w:eastAsia="Arial" w:hAnsiTheme="minorHAnsi" w:cstheme="minorHAnsi"/>
          <w:sz w:val="22"/>
          <w:szCs w:val="22"/>
        </w:rPr>
        <w:t>on</w:t>
      </w:r>
      <w:r w:rsidRPr="009162B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162B7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9162B7">
        <w:rPr>
          <w:rFonts w:asciiTheme="minorHAnsi" w:eastAsia="Arial" w:hAnsiTheme="minorHAnsi" w:cstheme="minorHAnsi"/>
          <w:sz w:val="22"/>
          <w:szCs w:val="22"/>
        </w:rPr>
        <w:t xml:space="preserve">f </w:t>
      </w:r>
      <w:r w:rsidRPr="009162B7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9162B7">
        <w:rPr>
          <w:rFonts w:asciiTheme="minorHAnsi" w:eastAsia="Arial" w:hAnsiTheme="minorHAnsi" w:cstheme="minorHAnsi"/>
          <w:sz w:val="22"/>
          <w:szCs w:val="22"/>
        </w:rPr>
        <w:t>he</w:t>
      </w:r>
      <w:r w:rsidRPr="009162B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162B7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9162B7">
        <w:rPr>
          <w:rFonts w:asciiTheme="minorHAnsi" w:eastAsia="Arial" w:hAnsiTheme="minorHAnsi" w:cstheme="minorHAnsi"/>
          <w:sz w:val="22"/>
          <w:szCs w:val="22"/>
        </w:rPr>
        <w:t>a</w:t>
      </w:r>
      <w:r w:rsidRPr="009162B7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9162B7">
        <w:rPr>
          <w:rFonts w:asciiTheme="minorHAnsi" w:eastAsia="Arial" w:hAnsiTheme="minorHAnsi" w:cstheme="minorHAnsi"/>
          <w:sz w:val="22"/>
          <w:szCs w:val="22"/>
        </w:rPr>
        <w:t>es D</w:t>
      </w:r>
      <w:r w:rsidRPr="009162B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162B7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9162B7">
        <w:rPr>
          <w:rFonts w:asciiTheme="minorHAnsi" w:eastAsia="Arial" w:hAnsiTheme="minorHAnsi" w:cstheme="minorHAnsi"/>
          <w:sz w:val="22"/>
          <w:szCs w:val="22"/>
        </w:rPr>
        <w:t>e</w:t>
      </w:r>
      <w:r w:rsidRPr="009162B7">
        <w:rPr>
          <w:rFonts w:asciiTheme="minorHAnsi" w:eastAsia="Arial" w:hAnsiTheme="minorHAnsi" w:cstheme="minorHAnsi"/>
          <w:spacing w:val="-3"/>
          <w:sz w:val="22"/>
          <w:szCs w:val="22"/>
        </w:rPr>
        <w:t>c</w:t>
      </w:r>
      <w:r w:rsidRPr="009162B7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9162B7">
        <w:rPr>
          <w:rFonts w:asciiTheme="minorHAnsi" w:eastAsia="Arial" w:hAnsiTheme="minorHAnsi" w:cstheme="minorHAnsi"/>
          <w:sz w:val="22"/>
          <w:szCs w:val="22"/>
        </w:rPr>
        <w:t>or</w:t>
      </w:r>
    </w:p>
    <w:p w14:paraId="525B1F3F" w14:textId="77777777" w:rsidR="001D28F4" w:rsidRPr="009162B7" w:rsidRDefault="001D28F4">
      <w:pPr>
        <w:spacing w:before="9" w:line="100" w:lineRule="exact"/>
        <w:rPr>
          <w:rFonts w:asciiTheme="minorHAnsi" w:hAnsiTheme="minorHAnsi" w:cstheme="minorHAnsi"/>
          <w:sz w:val="22"/>
          <w:szCs w:val="22"/>
        </w:rPr>
      </w:pPr>
    </w:p>
    <w:p w14:paraId="0CCA882F" w14:textId="77777777" w:rsidR="001D28F4" w:rsidRPr="009162B7" w:rsidRDefault="009162B7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9162B7">
        <w:rPr>
          <w:rFonts w:asciiTheme="minorHAnsi" w:eastAsia="Arial" w:hAnsiTheme="minorHAnsi" w:cstheme="minorHAnsi"/>
          <w:b/>
          <w:spacing w:val="1"/>
          <w:sz w:val="22"/>
          <w:szCs w:val="22"/>
        </w:rPr>
        <w:t>G</w:t>
      </w:r>
      <w:r w:rsidRPr="009162B7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9162B7">
        <w:rPr>
          <w:rFonts w:asciiTheme="minorHAnsi" w:eastAsia="Arial" w:hAnsiTheme="minorHAnsi" w:cstheme="minorHAnsi"/>
          <w:b/>
          <w:spacing w:val="-1"/>
          <w:sz w:val="22"/>
          <w:szCs w:val="22"/>
        </w:rPr>
        <w:t>n</w:t>
      </w:r>
      <w:r w:rsidRPr="009162B7">
        <w:rPr>
          <w:rFonts w:asciiTheme="minorHAnsi" w:eastAsia="Arial" w:hAnsiTheme="minorHAnsi" w:cstheme="minorHAnsi"/>
          <w:b/>
          <w:sz w:val="22"/>
          <w:szCs w:val="22"/>
        </w:rPr>
        <w:t>er</w:t>
      </w:r>
      <w:r w:rsidRPr="009162B7">
        <w:rPr>
          <w:rFonts w:asciiTheme="minorHAnsi" w:eastAsia="Arial" w:hAnsiTheme="minorHAnsi" w:cstheme="minorHAnsi"/>
          <w:b/>
          <w:spacing w:val="-3"/>
          <w:sz w:val="22"/>
          <w:szCs w:val="22"/>
        </w:rPr>
        <w:t>a</w:t>
      </w:r>
      <w:r w:rsidRPr="009162B7">
        <w:rPr>
          <w:rFonts w:asciiTheme="minorHAnsi" w:eastAsia="Arial" w:hAnsiTheme="minorHAnsi" w:cstheme="minorHAnsi"/>
          <w:b/>
          <w:sz w:val="22"/>
          <w:szCs w:val="22"/>
        </w:rPr>
        <w:t>l</w:t>
      </w:r>
      <w:r w:rsidRPr="009162B7">
        <w:rPr>
          <w:rFonts w:asciiTheme="minorHAnsi" w:eastAsia="Arial" w:hAnsiTheme="minorHAnsi" w:cstheme="minorHAnsi"/>
          <w:b/>
          <w:spacing w:val="2"/>
          <w:sz w:val="22"/>
          <w:szCs w:val="22"/>
        </w:rPr>
        <w:t xml:space="preserve"> </w:t>
      </w:r>
      <w:r w:rsidRPr="009162B7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9162B7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9162B7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9162B7">
        <w:rPr>
          <w:rFonts w:asciiTheme="minorHAnsi" w:eastAsia="Arial" w:hAnsiTheme="minorHAnsi" w:cstheme="minorHAnsi"/>
          <w:b/>
          <w:sz w:val="22"/>
          <w:szCs w:val="22"/>
        </w:rPr>
        <w:t>p</w:t>
      </w:r>
      <w:r w:rsidRPr="009162B7">
        <w:rPr>
          <w:rFonts w:asciiTheme="minorHAnsi" w:eastAsia="Arial" w:hAnsiTheme="minorHAnsi" w:cstheme="minorHAnsi"/>
          <w:b/>
          <w:spacing w:val="-1"/>
          <w:sz w:val="22"/>
          <w:szCs w:val="22"/>
        </w:rPr>
        <w:t>o</w:t>
      </w:r>
      <w:r w:rsidRPr="009162B7">
        <w:rPr>
          <w:rFonts w:asciiTheme="minorHAnsi" w:eastAsia="Arial" w:hAnsiTheme="minorHAnsi" w:cstheme="minorHAnsi"/>
          <w:b/>
          <w:sz w:val="22"/>
          <w:szCs w:val="22"/>
        </w:rPr>
        <w:t>n</w:t>
      </w:r>
      <w:r w:rsidRPr="009162B7">
        <w:rPr>
          <w:rFonts w:asciiTheme="minorHAnsi" w:eastAsia="Arial" w:hAnsiTheme="minorHAnsi" w:cstheme="minorHAnsi"/>
          <w:b/>
          <w:spacing w:val="-3"/>
          <w:sz w:val="22"/>
          <w:szCs w:val="22"/>
        </w:rPr>
        <w:t>s</w:t>
      </w:r>
      <w:r w:rsidRPr="009162B7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9162B7">
        <w:rPr>
          <w:rFonts w:asciiTheme="minorHAnsi" w:eastAsia="Arial" w:hAnsiTheme="minorHAnsi" w:cstheme="minorHAnsi"/>
          <w:b/>
          <w:sz w:val="22"/>
          <w:szCs w:val="22"/>
        </w:rPr>
        <w:t>b</w:t>
      </w:r>
      <w:r w:rsidRPr="009162B7">
        <w:rPr>
          <w:rFonts w:asciiTheme="minorHAnsi" w:eastAsia="Arial" w:hAnsiTheme="minorHAnsi" w:cstheme="minorHAnsi"/>
          <w:b/>
          <w:spacing w:val="-2"/>
          <w:sz w:val="22"/>
          <w:szCs w:val="22"/>
        </w:rPr>
        <w:t>i</w:t>
      </w:r>
      <w:r w:rsidRPr="009162B7">
        <w:rPr>
          <w:rFonts w:asciiTheme="minorHAnsi" w:eastAsia="Arial" w:hAnsiTheme="minorHAnsi" w:cstheme="minorHAnsi"/>
          <w:b/>
          <w:spacing w:val="1"/>
          <w:sz w:val="22"/>
          <w:szCs w:val="22"/>
        </w:rPr>
        <w:t>l</w:t>
      </w:r>
      <w:r w:rsidRPr="009162B7">
        <w:rPr>
          <w:rFonts w:asciiTheme="minorHAnsi" w:eastAsia="Arial" w:hAnsiTheme="minorHAnsi" w:cstheme="minorHAnsi"/>
          <w:b/>
          <w:spacing w:val="-1"/>
          <w:sz w:val="22"/>
          <w:szCs w:val="22"/>
        </w:rPr>
        <w:t>i</w:t>
      </w:r>
      <w:r w:rsidRPr="009162B7">
        <w:rPr>
          <w:rFonts w:asciiTheme="minorHAnsi" w:eastAsia="Arial" w:hAnsiTheme="minorHAnsi" w:cstheme="minorHAnsi"/>
          <w:b/>
          <w:spacing w:val="1"/>
          <w:sz w:val="22"/>
          <w:szCs w:val="22"/>
        </w:rPr>
        <w:t>ti</w:t>
      </w:r>
      <w:r w:rsidRPr="009162B7">
        <w:rPr>
          <w:rFonts w:asciiTheme="minorHAnsi" w:eastAsia="Arial" w:hAnsiTheme="minorHAnsi" w:cstheme="minorHAnsi"/>
          <w:b/>
          <w:spacing w:val="-3"/>
          <w:sz w:val="22"/>
          <w:szCs w:val="22"/>
        </w:rPr>
        <w:t>e</w:t>
      </w:r>
      <w:r w:rsidRPr="009162B7">
        <w:rPr>
          <w:rFonts w:asciiTheme="minorHAnsi" w:eastAsia="Arial" w:hAnsiTheme="minorHAnsi" w:cstheme="minorHAnsi"/>
          <w:b/>
          <w:sz w:val="22"/>
          <w:szCs w:val="22"/>
        </w:rPr>
        <w:t>s</w:t>
      </w:r>
    </w:p>
    <w:p w14:paraId="50D733D0" w14:textId="77777777" w:rsidR="001D28F4" w:rsidRPr="009162B7" w:rsidRDefault="001D28F4">
      <w:pPr>
        <w:spacing w:before="17" w:line="240" w:lineRule="exact"/>
        <w:rPr>
          <w:rFonts w:asciiTheme="minorHAnsi" w:hAnsiTheme="minorHAnsi" w:cstheme="minorHAnsi"/>
          <w:sz w:val="22"/>
          <w:szCs w:val="22"/>
        </w:rPr>
      </w:pPr>
    </w:p>
    <w:p w14:paraId="6AEB8A00" w14:textId="77777777" w:rsidR="001D28F4" w:rsidRPr="009162B7" w:rsidRDefault="009162B7">
      <w:pPr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9162B7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9162B7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9162B7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9162B7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9162B7">
        <w:rPr>
          <w:rFonts w:asciiTheme="minorHAnsi" w:eastAsia="Arial" w:hAnsiTheme="minorHAnsi" w:cstheme="minorHAnsi"/>
          <w:sz w:val="22"/>
          <w:szCs w:val="22"/>
        </w:rPr>
        <w:t>om</w:t>
      </w:r>
      <w:r w:rsidRPr="009162B7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9162B7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9162B7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9162B7">
        <w:rPr>
          <w:rFonts w:asciiTheme="minorHAnsi" w:eastAsia="Arial" w:hAnsiTheme="minorHAnsi" w:cstheme="minorHAnsi"/>
          <w:spacing w:val="-3"/>
          <w:sz w:val="22"/>
          <w:szCs w:val="22"/>
        </w:rPr>
        <w:t>M</w:t>
      </w:r>
      <w:r w:rsidRPr="009162B7">
        <w:rPr>
          <w:rFonts w:asciiTheme="minorHAnsi" w:eastAsia="Arial" w:hAnsiTheme="minorHAnsi" w:cstheme="minorHAnsi"/>
          <w:sz w:val="22"/>
          <w:szCs w:val="22"/>
        </w:rPr>
        <w:t>a</w:t>
      </w:r>
      <w:r w:rsidRPr="009162B7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9162B7">
        <w:rPr>
          <w:rFonts w:asciiTheme="minorHAnsi" w:eastAsia="Arial" w:hAnsiTheme="minorHAnsi" w:cstheme="minorHAnsi"/>
          <w:sz w:val="22"/>
          <w:szCs w:val="22"/>
        </w:rPr>
        <w:t>ch</w:t>
      </w:r>
      <w:r w:rsidRPr="009162B7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9162B7">
        <w:rPr>
          <w:rFonts w:asciiTheme="minorHAnsi" w:eastAsia="Arial" w:hAnsiTheme="minorHAnsi" w:cstheme="minorHAnsi"/>
          <w:sz w:val="22"/>
          <w:szCs w:val="22"/>
        </w:rPr>
        <w:t>s</w:t>
      </w:r>
      <w:r w:rsidRPr="009162B7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9162B7">
        <w:rPr>
          <w:rFonts w:asciiTheme="minorHAnsi" w:eastAsia="Arial" w:hAnsiTheme="minorHAnsi" w:cstheme="minorHAnsi"/>
          <w:sz w:val="22"/>
          <w:szCs w:val="22"/>
        </w:rPr>
        <w:t>er</w:t>
      </w:r>
      <w:r w:rsidRPr="009162B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C</w:t>
      </w:r>
      <w:r w:rsidRPr="009162B7">
        <w:rPr>
          <w:rFonts w:asciiTheme="minorHAnsi" w:eastAsia="Arial" w:hAnsiTheme="minorHAnsi" w:cstheme="minorHAnsi"/>
          <w:sz w:val="22"/>
          <w:szCs w:val="22"/>
        </w:rPr>
        <w:t>e</w:t>
      </w:r>
      <w:r w:rsidRPr="009162B7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9162B7">
        <w:rPr>
          <w:rFonts w:asciiTheme="minorHAnsi" w:eastAsia="Arial" w:hAnsiTheme="minorHAnsi" w:cstheme="minorHAnsi"/>
          <w:spacing w:val="1"/>
          <w:sz w:val="22"/>
          <w:szCs w:val="22"/>
        </w:rPr>
        <w:t>tr</w:t>
      </w:r>
      <w:r w:rsidRPr="009162B7">
        <w:rPr>
          <w:rFonts w:asciiTheme="minorHAnsi" w:eastAsia="Arial" w:hAnsiTheme="minorHAnsi" w:cstheme="minorHAnsi"/>
          <w:sz w:val="22"/>
          <w:szCs w:val="22"/>
        </w:rPr>
        <w:t xml:space="preserve">al </w:t>
      </w:r>
      <w:r w:rsidRPr="009162B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162B7">
        <w:rPr>
          <w:rFonts w:asciiTheme="minorHAnsi" w:eastAsia="Arial" w:hAnsiTheme="minorHAnsi" w:cstheme="minorHAnsi"/>
          <w:sz w:val="22"/>
          <w:szCs w:val="22"/>
        </w:rPr>
        <w:t>n a</w:t>
      </w:r>
      <w:r w:rsidRPr="009162B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9162B7">
        <w:rPr>
          <w:rFonts w:asciiTheme="minorHAnsi" w:eastAsia="Arial" w:hAnsiTheme="minorHAnsi" w:cstheme="minorHAnsi"/>
          <w:sz w:val="22"/>
          <w:szCs w:val="22"/>
        </w:rPr>
        <w:t>p</w:t>
      </w:r>
      <w:r w:rsidRPr="009162B7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9162B7">
        <w:rPr>
          <w:rFonts w:asciiTheme="minorHAnsi" w:eastAsia="Arial" w:hAnsiTheme="minorHAnsi" w:cstheme="minorHAnsi"/>
          <w:sz w:val="22"/>
          <w:szCs w:val="22"/>
        </w:rPr>
        <w:t>s</w:t>
      </w:r>
      <w:r w:rsidRPr="009162B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162B7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9162B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162B7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9162B7">
        <w:rPr>
          <w:rFonts w:asciiTheme="minorHAnsi" w:eastAsia="Arial" w:hAnsiTheme="minorHAnsi" w:cstheme="minorHAnsi"/>
          <w:sz w:val="22"/>
          <w:szCs w:val="22"/>
        </w:rPr>
        <w:t>e and p</w:t>
      </w:r>
      <w:r w:rsidRPr="009162B7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9162B7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9162B7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9162B7">
        <w:rPr>
          <w:rFonts w:asciiTheme="minorHAnsi" w:eastAsia="Arial" w:hAnsiTheme="minorHAnsi" w:cstheme="minorHAnsi"/>
          <w:sz w:val="22"/>
          <w:szCs w:val="22"/>
        </w:rPr>
        <w:t>ess</w:t>
      </w:r>
      <w:r w:rsidRPr="009162B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162B7">
        <w:rPr>
          <w:rFonts w:asciiTheme="minorHAnsi" w:eastAsia="Arial" w:hAnsiTheme="minorHAnsi" w:cstheme="minorHAnsi"/>
          <w:sz w:val="22"/>
          <w:szCs w:val="22"/>
        </w:rPr>
        <w:t>o</w:t>
      </w:r>
      <w:r w:rsidRPr="009162B7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9162B7">
        <w:rPr>
          <w:rFonts w:asciiTheme="minorHAnsi" w:eastAsia="Arial" w:hAnsiTheme="minorHAnsi" w:cstheme="minorHAnsi"/>
          <w:sz w:val="22"/>
          <w:szCs w:val="22"/>
        </w:rPr>
        <w:t xml:space="preserve">al </w:t>
      </w:r>
      <w:r w:rsidRPr="009162B7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9162B7">
        <w:rPr>
          <w:rFonts w:asciiTheme="minorHAnsi" w:eastAsia="Arial" w:hAnsiTheme="minorHAnsi" w:cstheme="minorHAnsi"/>
          <w:sz w:val="22"/>
          <w:szCs w:val="22"/>
        </w:rPr>
        <w:t>a</w:t>
      </w:r>
      <w:r w:rsidRPr="009162B7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9162B7">
        <w:rPr>
          <w:rFonts w:asciiTheme="minorHAnsi" w:eastAsia="Arial" w:hAnsiTheme="minorHAnsi" w:cstheme="minorHAnsi"/>
          <w:sz w:val="22"/>
          <w:szCs w:val="22"/>
        </w:rPr>
        <w:t>n</w:t>
      </w:r>
      <w:r w:rsidRPr="009162B7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9162B7">
        <w:rPr>
          <w:rFonts w:asciiTheme="minorHAnsi" w:eastAsia="Arial" w:hAnsiTheme="minorHAnsi" w:cstheme="minorHAnsi"/>
          <w:sz w:val="22"/>
          <w:szCs w:val="22"/>
        </w:rPr>
        <w:t>r</w:t>
      </w:r>
      <w:r w:rsidRPr="009162B7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9162B7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9162B7">
        <w:rPr>
          <w:rFonts w:asciiTheme="minorHAnsi" w:eastAsia="Arial" w:hAnsiTheme="minorHAnsi" w:cstheme="minorHAnsi"/>
          <w:sz w:val="22"/>
          <w:szCs w:val="22"/>
        </w:rPr>
        <w:t>t a</w:t>
      </w:r>
      <w:r w:rsidRPr="009162B7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9162B7">
        <w:rPr>
          <w:rFonts w:asciiTheme="minorHAnsi" w:eastAsia="Arial" w:hAnsiTheme="minorHAnsi" w:cstheme="minorHAnsi"/>
          <w:sz w:val="22"/>
          <w:szCs w:val="22"/>
        </w:rPr>
        <w:t xml:space="preserve">l </w:t>
      </w:r>
      <w:r w:rsidRPr="009162B7">
        <w:rPr>
          <w:rFonts w:asciiTheme="minorHAnsi" w:eastAsia="Arial" w:hAnsiTheme="minorHAnsi" w:cstheme="minorHAnsi"/>
          <w:spacing w:val="-1"/>
          <w:sz w:val="22"/>
          <w:szCs w:val="22"/>
        </w:rPr>
        <w:t>ti</w:t>
      </w:r>
      <w:r w:rsidRPr="009162B7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9162B7">
        <w:rPr>
          <w:rFonts w:asciiTheme="minorHAnsi" w:eastAsia="Arial" w:hAnsiTheme="minorHAnsi" w:cstheme="minorHAnsi"/>
          <w:sz w:val="22"/>
          <w:szCs w:val="22"/>
        </w:rPr>
        <w:t>es</w:t>
      </w:r>
    </w:p>
    <w:p w14:paraId="691A213A" w14:textId="77777777" w:rsidR="001D28F4" w:rsidRPr="009162B7" w:rsidRDefault="009162B7">
      <w:pPr>
        <w:spacing w:before="2"/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9162B7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9162B7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        </w:t>
      </w:r>
      <w:r w:rsidRPr="009162B7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9162B7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9162B7">
        <w:rPr>
          <w:rFonts w:asciiTheme="minorHAnsi" w:eastAsia="Arial" w:hAnsiTheme="minorHAnsi" w:cstheme="minorHAnsi"/>
          <w:sz w:val="22"/>
          <w:szCs w:val="22"/>
        </w:rPr>
        <w:t>e s</w:t>
      </w:r>
      <w:r w:rsidRPr="009162B7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9162B7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9162B7">
        <w:rPr>
          <w:rFonts w:asciiTheme="minorHAnsi" w:eastAsia="Arial" w:hAnsiTheme="minorHAnsi" w:cstheme="minorHAnsi"/>
          <w:spacing w:val="1"/>
          <w:sz w:val="22"/>
          <w:szCs w:val="22"/>
        </w:rPr>
        <w:t>rt</w:t>
      </w:r>
      <w:r w:rsidRPr="009162B7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9162B7">
        <w:rPr>
          <w:rFonts w:asciiTheme="minorHAnsi" w:eastAsia="Arial" w:hAnsiTheme="minorHAnsi" w:cstheme="minorHAnsi"/>
          <w:sz w:val="22"/>
          <w:szCs w:val="22"/>
        </w:rPr>
        <w:t>y</w:t>
      </w:r>
      <w:r w:rsidRPr="009162B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9162B7">
        <w:rPr>
          <w:rFonts w:asciiTheme="minorHAnsi" w:eastAsia="Arial" w:hAnsiTheme="minorHAnsi" w:cstheme="minorHAnsi"/>
          <w:sz w:val="22"/>
          <w:szCs w:val="22"/>
        </w:rPr>
        <w:t>dressed</w:t>
      </w:r>
      <w:r w:rsidRPr="009162B7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9162B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162B7">
        <w:rPr>
          <w:rFonts w:asciiTheme="minorHAnsi" w:eastAsia="Arial" w:hAnsiTheme="minorHAnsi" w:cstheme="minorHAnsi"/>
          <w:sz w:val="22"/>
          <w:szCs w:val="22"/>
        </w:rPr>
        <w:t>n a</w:t>
      </w:r>
      <w:r w:rsidRPr="009162B7">
        <w:rPr>
          <w:rFonts w:asciiTheme="minorHAnsi" w:eastAsia="Arial" w:hAnsiTheme="minorHAnsi" w:cstheme="minorHAnsi"/>
          <w:spacing w:val="-2"/>
          <w:sz w:val="22"/>
          <w:szCs w:val="22"/>
        </w:rPr>
        <w:t>p</w:t>
      </w:r>
      <w:r w:rsidRPr="009162B7">
        <w:rPr>
          <w:rFonts w:asciiTheme="minorHAnsi" w:eastAsia="Arial" w:hAnsiTheme="minorHAnsi" w:cstheme="minorHAnsi"/>
          <w:sz w:val="22"/>
          <w:szCs w:val="22"/>
        </w:rPr>
        <w:t>propri</w:t>
      </w:r>
      <w:r w:rsidRPr="009162B7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9162B7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9162B7">
        <w:rPr>
          <w:rFonts w:asciiTheme="minorHAnsi" w:eastAsia="Arial" w:hAnsiTheme="minorHAnsi" w:cstheme="minorHAnsi"/>
          <w:sz w:val="22"/>
          <w:szCs w:val="22"/>
        </w:rPr>
        <w:t>e</w:t>
      </w:r>
      <w:r w:rsidRPr="009162B7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9162B7">
        <w:rPr>
          <w:rFonts w:asciiTheme="minorHAnsi" w:eastAsia="Arial" w:hAnsiTheme="minorHAnsi" w:cstheme="minorHAnsi"/>
          <w:sz w:val="22"/>
          <w:szCs w:val="22"/>
        </w:rPr>
        <w:t>a</w:t>
      </w:r>
      <w:r w:rsidRPr="009162B7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9162B7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9162B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162B7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9162B7">
        <w:rPr>
          <w:rFonts w:asciiTheme="minorHAnsi" w:eastAsia="Arial" w:hAnsiTheme="minorHAnsi" w:cstheme="minorHAnsi"/>
          <w:sz w:val="22"/>
          <w:szCs w:val="22"/>
        </w:rPr>
        <w:t>e d</w:t>
      </w:r>
      <w:r w:rsidRPr="009162B7">
        <w:rPr>
          <w:rFonts w:asciiTheme="minorHAnsi" w:eastAsia="Arial" w:hAnsiTheme="minorHAnsi" w:cstheme="minorHAnsi"/>
          <w:spacing w:val="3"/>
          <w:sz w:val="22"/>
          <w:szCs w:val="22"/>
        </w:rPr>
        <w:t>e</w:t>
      </w:r>
      <w:r w:rsidRPr="009162B7">
        <w:rPr>
          <w:rFonts w:asciiTheme="minorHAnsi" w:eastAsia="Arial" w:hAnsiTheme="minorHAnsi" w:cstheme="minorHAnsi"/>
          <w:spacing w:val="-3"/>
          <w:sz w:val="22"/>
          <w:szCs w:val="22"/>
        </w:rPr>
        <w:t>p</w:t>
      </w:r>
      <w:r w:rsidRPr="009162B7">
        <w:rPr>
          <w:rFonts w:asciiTheme="minorHAnsi" w:eastAsia="Arial" w:hAnsiTheme="minorHAnsi" w:cstheme="minorHAnsi"/>
          <w:sz w:val="22"/>
          <w:szCs w:val="22"/>
        </w:rPr>
        <w:t>e</w:t>
      </w:r>
      <w:r w:rsidRPr="009162B7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9162B7">
        <w:rPr>
          <w:rFonts w:asciiTheme="minorHAnsi" w:eastAsia="Arial" w:hAnsiTheme="minorHAnsi" w:cstheme="minorHAnsi"/>
          <w:sz w:val="22"/>
          <w:szCs w:val="22"/>
        </w:rPr>
        <w:t>d</w:t>
      </w:r>
      <w:r w:rsidRPr="009162B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162B7">
        <w:rPr>
          <w:rFonts w:asciiTheme="minorHAnsi" w:eastAsia="Arial" w:hAnsiTheme="minorHAnsi" w:cstheme="minorHAnsi"/>
          <w:sz w:val="22"/>
          <w:szCs w:val="22"/>
        </w:rPr>
        <w:t>ng</w:t>
      </w:r>
      <w:r w:rsidRPr="009162B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162B7">
        <w:rPr>
          <w:rFonts w:asciiTheme="minorHAnsi" w:eastAsia="Arial" w:hAnsiTheme="minorHAnsi" w:cstheme="minorHAnsi"/>
          <w:sz w:val="22"/>
          <w:szCs w:val="22"/>
        </w:rPr>
        <w:t>on</w:t>
      </w:r>
      <w:r w:rsidRPr="009162B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162B7">
        <w:rPr>
          <w:rFonts w:asciiTheme="minorHAnsi" w:eastAsia="Arial" w:hAnsiTheme="minorHAnsi" w:cstheme="minorHAnsi"/>
          <w:sz w:val="22"/>
          <w:szCs w:val="22"/>
        </w:rPr>
        <w:t>d</w:t>
      </w:r>
      <w:r w:rsidRPr="009162B7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9162B7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9162B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162B7">
        <w:rPr>
          <w:rFonts w:asciiTheme="minorHAnsi" w:eastAsia="Arial" w:hAnsiTheme="minorHAnsi" w:cstheme="minorHAnsi"/>
          <w:sz w:val="22"/>
          <w:szCs w:val="22"/>
        </w:rPr>
        <w:t>es p</w:t>
      </w:r>
      <w:r w:rsidRPr="009162B7">
        <w:rPr>
          <w:rFonts w:asciiTheme="minorHAnsi" w:eastAsia="Arial" w:hAnsiTheme="minorHAnsi" w:cstheme="minorHAnsi"/>
          <w:spacing w:val="-2"/>
          <w:sz w:val="22"/>
          <w:szCs w:val="22"/>
        </w:rPr>
        <w:t>er</w:t>
      </w:r>
      <w:r w:rsidRPr="009162B7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9162B7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9162B7">
        <w:rPr>
          <w:rFonts w:asciiTheme="minorHAnsi" w:eastAsia="Arial" w:hAnsiTheme="minorHAnsi" w:cstheme="minorHAnsi"/>
          <w:spacing w:val="1"/>
          <w:sz w:val="22"/>
          <w:szCs w:val="22"/>
        </w:rPr>
        <w:t>rm</w:t>
      </w:r>
      <w:r w:rsidRPr="009162B7">
        <w:rPr>
          <w:rFonts w:asciiTheme="minorHAnsi" w:eastAsia="Arial" w:hAnsiTheme="minorHAnsi" w:cstheme="minorHAnsi"/>
          <w:sz w:val="22"/>
          <w:szCs w:val="22"/>
        </w:rPr>
        <w:t>e</w:t>
      </w:r>
      <w:r w:rsidRPr="009162B7">
        <w:rPr>
          <w:rFonts w:asciiTheme="minorHAnsi" w:eastAsia="Arial" w:hAnsiTheme="minorHAnsi" w:cstheme="minorHAnsi"/>
          <w:spacing w:val="-3"/>
          <w:sz w:val="22"/>
          <w:szCs w:val="22"/>
        </w:rPr>
        <w:t>d</w:t>
      </w:r>
      <w:r w:rsidRPr="009162B7">
        <w:rPr>
          <w:rFonts w:asciiTheme="minorHAnsi" w:eastAsia="Arial" w:hAnsiTheme="minorHAnsi" w:cstheme="minorHAnsi"/>
          <w:sz w:val="22"/>
          <w:szCs w:val="22"/>
        </w:rPr>
        <w:t>.</w:t>
      </w:r>
    </w:p>
    <w:p w14:paraId="2A799865" w14:textId="77777777" w:rsidR="001D28F4" w:rsidRPr="009162B7" w:rsidRDefault="009162B7">
      <w:pPr>
        <w:spacing w:line="260" w:lineRule="exact"/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9162B7">
        <w:rPr>
          <w:rFonts w:asciiTheme="minorHAnsi" w:eastAsia="Segoe MDL2 Assets" w:hAnsiTheme="minorHAnsi" w:cstheme="minorHAnsi"/>
          <w:w w:val="46"/>
          <w:position w:val="-1"/>
          <w:sz w:val="22"/>
          <w:szCs w:val="22"/>
        </w:rPr>
        <w:t xml:space="preserve">        </w:t>
      </w:r>
      <w:r w:rsidRPr="009162B7">
        <w:rPr>
          <w:rFonts w:asciiTheme="minorHAnsi" w:eastAsia="Segoe MDL2 Assets" w:hAnsiTheme="minorHAnsi" w:cstheme="minorHAnsi"/>
          <w:spacing w:val="10"/>
          <w:w w:val="46"/>
          <w:position w:val="-1"/>
          <w:sz w:val="22"/>
          <w:szCs w:val="22"/>
        </w:rPr>
        <w:t xml:space="preserve"> </w:t>
      </w:r>
      <w:r w:rsidRPr="009162B7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Di</w:t>
      </w:r>
      <w:r w:rsidRPr="009162B7">
        <w:rPr>
          <w:rFonts w:asciiTheme="minorHAnsi" w:eastAsia="Arial" w:hAnsiTheme="minorHAnsi" w:cstheme="minorHAnsi"/>
          <w:position w:val="-1"/>
          <w:sz w:val="22"/>
          <w:szCs w:val="22"/>
        </w:rPr>
        <w:t>sp</w:t>
      </w:r>
      <w:r w:rsidRPr="009162B7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l</w:t>
      </w:r>
      <w:r w:rsidRPr="009162B7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a</w:t>
      </w:r>
      <w:r w:rsidRPr="009162B7">
        <w:rPr>
          <w:rFonts w:asciiTheme="minorHAnsi" w:eastAsia="Arial" w:hAnsiTheme="minorHAnsi" w:cstheme="minorHAnsi"/>
          <w:position w:val="-1"/>
          <w:sz w:val="22"/>
          <w:szCs w:val="22"/>
        </w:rPr>
        <w:t xml:space="preserve">y </w:t>
      </w:r>
      <w:r w:rsidRPr="009162B7">
        <w:rPr>
          <w:rFonts w:asciiTheme="minorHAnsi" w:eastAsia="Arial" w:hAnsiTheme="minorHAnsi" w:cstheme="minorHAnsi"/>
          <w:spacing w:val="32"/>
          <w:position w:val="-1"/>
          <w:sz w:val="22"/>
          <w:szCs w:val="22"/>
        </w:rPr>
        <w:t xml:space="preserve"> </w:t>
      </w:r>
      <w:r w:rsidRPr="009162B7">
        <w:rPr>
          <w:rFonts w:asciiTheme="minorHAnsi" w:eastAsia="Arial" w:hAnsiTheme="minorHAnsi" w:cstheme="minorHAnsi"/>
          <w:position w:val="-1"/>
          <w:sz w:val="22"/>
          <w:szCs w:val="22"/>
        </w:rPr>
        <w:t xml:space="preserve">a </w:t>
      </w:r>
      <w:r w:rsidRPr="009162B7">
        <w:rPr>
          <w:rFonts w:asciiTheme="minorHAnsi" w:eastAsia="Arial" w:hAnsiTheme="minorHAnsi" w:cstheme="minorHAnsi"/>
          <w:spacing w:val="31"/>
          <w:position w:val="-1"/>
          <w:sz w:val="22"/>
          <w:szCs w:val="22"/>
        </w:rPr>
        <w:t xml:space="preserve"> </w:t>
      </w:r>
      <w:r w:rsidRPr="009162B7">
        <w:rPr>
          <w:rFonts w:asciiTheme="minorHAnsi" w:eastAsia="Arial" w:hAnsiTheme="minorHAnsi" w:cstheme="minorHAnsi"/>
          <w:spacing w:val="3"/>
          <w:position w:val="-1"/>
          <w:sz w:val="22"/>
          <w:szCs w:val="22"/>
        </w:rPr>
        <w:t>f</w:t>
      </w:r>
      <w:r w:rsidRPr="009162B7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l</w:t>
      </w:r>
      <w:r w:rsidRPr="009162B7">
        <w:rPr>
          <w:rFonts w:asciiTheme="minorHAnsi" w:eastAsia="Arial" w:hAnsiTheme="minorHAnsi" w:cstheme="minorHAnsi"/>
          <w:position w:val="-1"/>
          <w:sz w:val="22"/>
          <w:szCs w:val="22"/>
        </w:rPr>
        <w:t>e</w:t>
      </w:r>
      <w:r w:rsidRPr="009162B7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>x</w:t>
      </w:r>
      <w:r w:rsidRPr="009162B7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9162B7">
        <w:rPr>
          <w:rFonts w:asciiTheme="minorHAnsi" w:eastAsia="Arial" w:hAnsiTheme="minorHAnsi" w:cstheme="minorHAnsi"/>
          <w:position w:val="-1"/>
          <w:sz w:val="22"/>
          <w:szCs w:val="22"/>
        </w:rPr>
        <w:t>b</w:t>
      </w:r>
      <w:r w:rsidRPr="009162B7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l</w:t>
      </w:r>
      <w:r w:rsidRPr="009162B7">
        <w:rPr>
          <w:rFonts w:asciiTheme="minorHAnsi" w:eastAsia="Arial" w:hAnsiTheme="minorHAnsi" w:cstheme="minorHAnsi"/>
          <w:position w:val="-1"/>
          <w:sz w:val="22"/>
          <w:szCs w:val="22"/>
        </w:rPr>
        <w:t xml:space="preserve">e </w:t>
      </w:r>
      <w:r w:rsidRPr="009162B7">
        <w:rPr>
          <w:rFonts w:asciiTheme="minorHAnsi" w:eastAsia="Arial" w:hAnsiTheme="minorHAnsi" w:cstheme="minorHAnsi"/>
          <w:spacing w:val="34"/>
          <w:position w:val="-1"/>
          <w:sz w:val="22"/>
          <w:szCs w:val="22"/>
        </w:rPr>
        <w:t xml:space="preserve"> </w:t>
      </w:r>
      <w:r w:rsidRPr="009162B7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‘</w:t>
      </w:r>
      <w:r w:rsidRPr="009162B7">
        <w:rPr>
          <w:rFonts w:asciiTheme="minorHAnsi" w:eastAsia="Arial" w:hAnsiTheme="minorHAnsi" w:cstheme="minorHAnsi"/>
          <w:position w:val="-1"/>
          <w:sz w:val="22"/>
          <w:szCs w:val="22"/>
        </w:rPr>
        <w:t xml:space="preserve">can </w:t>
      </w:r>
      <w:r w:rsidRPr="009162B7">
        <w:rPr>
          <w:rFonts w:asciiTheme="minorHAnsi" w:eastAsia="Arial" w:hAnsiTheme="minorHAnsi" w:cstheme="minorHAnsi"/>
          <w:spacing w:val="36"/>
          <w:position w:val="-1"/>
          <w:sz w:val="22"/>
          <w:szCs w:val="22"/>
        </w:rPr>
        <w:t xml:space="preserve"> </w:t>
      </w:r>
      <w:r w:rsidRPr="009162B7">
        <w:rPr>
          <w:rFonts w:asciiTheme="minorHAnsi" w:eastAsia="Arial" w:hAnsiTheme="minorHAnsi" w:cstheme="minorHAnsi"/>
          <w:position w:val="-1"/>
          <w:sz w:val="22"/>
          <w:szCs w:val="22"/>
        </w:rPr>
        <w:t>d</w:t>
      </w:r>
      <w:r w:rsidRPr="009162B7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o</w:t>
      </w:r>
      <w:r w:rsidRPr="009162B7">
        <w:rPr>
          <w:rFonts w:asciiTheme="minorHAnsi" w:eastAsia="Arial" w:hAnsiTheme="minorHAnsi" w:cstheme="minorHAnsi"/>
          <w:position w:val="-1"/>
          <w:sz w:val="22"/>
          <w:szCs w:val="22"/>
        </w:rPr>
        <w:t xml:space="preserve">’ </w:t>
      </w:r>
      <w:r w:rsidRPr="009162B7">
        <w:rPr>
          <w:rFonts w:asciiTheme="minorHAnsi" w:eastAsia="Arial" w:hAnsiTheme="minorHAnsi" w:cstheme="minorHAnsi"/>
          <w:spacing w:val="33"/>
          <w:position w:val="-1"/>
          <w:sz w:val="22"/>
          <w:szCs w:val="22"/>
        </w:rPr>
        <w:t xml:space="preserve"> </w:t>
      </w:r>
      <w:r w:rsidRPr="009162B7">
        <w:rPr>
          <w:rFonts w:asciiTheme="minorHAnsi" w:eastAsia="Arial" w:hAnsiTheme="minorHAnsi" w:cstheme="minorHAnsi"/>
          <w:position w:val="-1"/>
          <w:sz w:val="22"/>
          <w:szCs w:val="22"/>
        </w:rPr>
        <w:t>a</w:t>
      </w:r>
      <w:r w:rsidRPr="009162B7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p</w:t>
      </w:r>
      <w:r w:rsidRPr="009162B7">
        <w:rPr>
          <w:rFonts w:asciiTheme="minorHAnsi" w:eastAsia="Arial" w:hAnsiTheme="minorHAnsi" w:cstheme="minorHAnsi"/>
          <w:position w:val="-1"/>
          <w:sz w:val="22"/>
          <w:szCs w:val="22"/>
        </w:rPr>
        <w:t xml:space="preserve">proach </w:t>
      </w:r>
      <w:r w:rsidRPr="009162B7">
        <w:rPr>
          <w:rFonts w:asciiTheme="minorHAnsi" w:eastAsia="Arial" w:hAnsiTheme="minorHAnsi" w:cstheme="minorHAnsi"/>
          <w:spacing w:val="33"/>
          <w:position w:val="-1"/>
          <w:sz w:val="22"/>
          <w:szCs w:val="22"/>
        </w:rPr>
        <w:t xml:space="preserve"> </w:t>
      </w:r>
      <w:r w:rsidRPr="009162B7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>w</w:t>
      </w:r>
      <w:r w:rsidRPr="009162B7">
        <w:rPr>
          <w:rFonts w:asciiTheme="minorHAnsi" w:eastAsia="Arial" w:hAnsiTheme="minorHAnsi" w:cstheme="minorHAnsi"/>
          <w:position w:val="-1"/>
          <w:sz w:val="22"/>
          <w:szCs w:val="22"/>
        </w:rPr>
        <w:t>h</w:t>
      </w:r>
      <w:r w:rsidRPr="009162B7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9162B7">
        <w:rPr>
          <w:rFonts w:asciiTheme="minorHAnsi" w:eastAsia="Arial" w:hAnsiTheme="minorHAnsi" w:cstheme="minorHAnsi"/>
          <w:position w:val="-1"/>
          <w:sz w:val="22"/>
          <w:szCs w:val="22"/>
        </w:rPr>
        <w:t xml:space="preserve">ch </w:t>
      </w:r>
      <w:r w:rsidRPr="009162B7">
        <w:rPr>
          <w:rFonts w:asciiTheme="minorHAnsi" w:eastAsia="Arial" w:hAnsiTheme="minorHAnsi" w:cstheme="minorHAnsi"/>
          <w:spacing w:val="34"/>
          <w:position w:val="-1"/>
          <w:sz w:val="22"/>
          <w:szCs w:val="22"/>
        </w:rPr>
        <w:t xml:space="preserve"> </w:t>
      </w:r>
      <w:r w:rsidRPr="009162B7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wil</w:t>
      </w:r>
      <w:r w:rsidRPr="009162B7">
        <w:rPr>
          <w:rFonts w:asciiTheme="minorHAnsi" w:eastAsia="Arial" w:hAnsiTheme="minorHAnsi" w:cstheme="minorHAnsi"/>
          <w:position w:val="-1"/>
          <w:sz w:val="22"/>
          <w:szCs w:val="22"/>
        </w:rPr>
        <w:t xml:space="preserve">l </w:t>
      </w:r>
      <w:r w:rsidRPr="009162B7">
        <w:rPr>
          <w:rFonts w:asciiTheme="minorHAnsi" w:eastAsia="Arial" w:hAnsiTheme="minorHAnsi" w:cstheme="minorHAnsi"/>
          <w:spacing w:val="33"/>
          <w:position w:val="-1"/>
          <w:sz w:val="22"/>
          <w:szCs w:val="22"/>
        </w:rPr>
        <w:t xml:space="preserve"> </w:t>
      </w:r>
      <w:r w:rsidRPr="009162B7">
        <w:rPr>
          <w:rFonts w:asciiTheme="minorHAnsi" w:eastAsia="Arial" w:hAnsiTheme="minorHAnsi" w:cstheme="minorHAnsi"/>
          <w:position w:val="-1"/>
          <w:sz w:val="22"/>
          <w:szCs w:val="22"/>
        </w:rPr>
        <w:t>co</w:t>
      </w:r>
      <w:r w:rsidRPr="009162B7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n</w:t>
      </w:r>
      <w:r w:rsidRPr="009162B7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tr</w:t>
      </w:r>
      <w:r w:rsidRPr="009162B7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9162B7">
        <w:rPr>
          <w:rFonts w:asciiTheme="minorHAnsi" w:eastAsia="Arial" w:hAnsiTheme="minorHAnsi" w:cstheme="minorHAnsi"/>
          <w:position w:val="-1"/>
          <w:sz w:val="22"/>
          <w:szCs w:val="22"/>
        </w:rPr>
        <w:t>b</w:t>
      </w:r>
      <w:r w:rsidRPr="009162B7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u</w:t>
      </w:r>
      <w:r w:rsidRPr="009162B7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t</w:t>
      </w:r>
      <w:r w:rsidRPr="009162B7">
        <w:rPr>
          <w:rFonts w:asciiTheme="minorHAnsi" w:eastAsia="Arial" w:hAnsiTheme="minorHAnsi" w:cstheme="minorHAnsi"/>
          <w:position w:val="-1"/>
          <w:sz w:val="22"/>
          <w:szCs w:val="22"/>
        </w:rPr>
        <w:t xml:space="preserve">e </w:t>
      </w:r>
      <w:r w:rsidRPr="009162B7">
        <w:rPr>
          <w:rFonts w:asciiTheme="minorHAnsi" w:eastAsia="Arial" w:hAnsiTheme="minorHAnsi" w:cstheme="minorHAnsi"/>
          <w:spacing w:val="34"/>
          <w:position w:val="-1"/>
          <w:sz w:val="22"/>
          <w:szCs w:val="22"/>
        </w:rPr>
        <w:t xml:space="preserve"> </w:t>
      </w:r>
      <w:r w:rsidRPr="009162B7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t</w:t>
      </w:r>
      <w:r w:rsidRPr="009162B7">
        <w:rPr>
          <w:rFonts w:asciiTheme="minorHAnsi" w:eastAsia="Arial" w:hAnsiTheme="minorHAnsi" w:cstheme="minorHAnsi"/>
          <w:position w:val="-1"/>
          <w:sz w:val="22"/>
          <w:szCs w:val="22"/>
        </w:rPr>
        <w:t xml:space="preserve">o </w:t>
      </w:r>
      <w:r w:rsidRPr="009162B7">
        <w:rPr>
          <w:rFonts w:asciiTheme="minorHAnsi" w:eastAsia="Arial" w:hAnsiTheme="minorHAnsi" w:cstheme="minorHAnsi"/>
          <w:spacing w:val="31"/>
          <w:position w:val="-1"/>
          <w:sz w:val="22"/>
          <w:szCs w:val="22"/>
        </w:rPr>
        <w:t xml:space="preserve"> </w:t>
      </w:r>
      <w:r w:rsidRPr="009162B7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t</w:t>
      </w:r>
      <w:r w:rsidRPr="009162B7">
        <w:rPr>
          <w:rFonts w:asciiTheme="minorHAnsi" w:eastAsia="Arial" w:hAnsiTheme="minorHAnsi" w:cstheme="minorHAnsi"/>
          <w:spacing w:val="5"/>
          <w:position w:val="-1"/>
          <w:sz w:val="22"/>
          <w:szCs w:val="22"/>
        </w:rPr>
        <w:t>h</w:t>
      </w:r>
      <w:r w:rsidRPr="009162B7">
        <w:rPr>
          <w:rFonts w:asciiTheme="minorHAnsi" w:eastAsia="Arial" w:hAnsiTheme="minorHAnsi" w:cstheme="minorHAnsi"/>
          <w:position w:val="-1"/>
          <w:sz w:val="22"/>
          <w:szCs w:val="22"/>
        </w:rPr>
        <w:t xml:space="preserve">e </w:t>
      </w:r>
      <w:r w:rsidRPr="009162B7">
        <w:rPr>
          <w:rFonts w:asciiTheme="minorHAnsi" w:eastAsia="Arial" w:hAnsiTheme="minorHAnsi" w:cstheme="minorHAnsi"/>
          <w:spacing w:val="29"/>
          <w:position w:val="-1"/>
          <w:sz w:val="22"/>
          <w:szCs w:val="22"/>
        </w:rPr>
        <w:t xml:space="preserve"> </w:t>
      </w:r>
      <w:r w:rsidRPr="009162B7">
        <w:rPr>
          <w:rFonts w:asciiTheme="minorHAnsi" w:eastAsia="Arial" w:hAnsiTheme="minorHAnsi" w:cstheme="minorHAnsi"/>
          <w:position w:val="-1"/>
          <w:sz w:val="22"/>
          <w:szCs w:val="22"/>
        </w:rPr>
        <w:t>succ</w:t>
      </w:r>
      <w:r w:rsidRPr="009162B7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e</w:t>
      </w:r>
      <w:r w:rsidRPr="009162B7">
        <w:rPr>
          <w:rFonts w:asciiTheme="minorHAnsi" w:eastAsia="Arial" w:hAnsiTheme="minorHAnsi" w:cstheme="minorHAnsi"/>
          <w:position w:val="-1"/>
          <w:sz w:val="22"/>
          <w:szCs w:val="22"/>
        </w:rPr>
        <w:t xml:space="preserve">ss </w:t>
      </w:r>
      <w:r w:rsidRPr="009162B7">
        <w:rPr>
          <w:rFonts w:asciiTheme="minorHAnsi" w:eastAsia="Arial" w:hAnsiTheme="minorHAnsi" w:cstheme="minorHAnsi"/>
          <w:spacing w:val="32"/>
          <w:position w:val="-1"/>
          <w:sz w:val="22"/>
          <w:szCs w:val="22"/>
        </w:rPr>
        <w:t xml:space="preserve"> </w:t>
      </w:r>
      <w:r w:rsidRPr="009162B7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>o</w:t>
      </w:r>
      <w:r w:rsidRPr="009162B7">
        <w:rPr>
          <w:rFonts w:asciiTheme="minorHAnsi" w:eastAsia="Arial" w:hAnsiTheme="minorHAnsi" w:cstheme="minorHAnsi"/>
          <w:position w:val="-1"/>
          <w:sz w:val="22"/>
          <w:szCs w:val="22"/>
        </w:rPr>
        <w:t>f</w:t>
      </w:r>
    </w:p>
    <w:p w14:paraId="15D82ADE" w14:textId="77777777" w:rsidR="001D28F4" w:rsidRPr="009162B7" w:rsidRDefault="009162B7">
      <w:pPr>
        <w:spacing w:before="1"/>
        <w:ind w:left="820"/>
        <w:rPr>
          <w:rFonts w:asciiTheme="minorHAnsi" w:eastAsia="Arial" w:hAnsiTheme="minorHAnsi" w:cstheme="minorHAnsi"/>
          <w:sz w:val="22"/>
          <w:szCs w:val="22"/>
        </w:rPr>
      </w:pPr>
      <w:r w:rsidRPr="009162B7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9162B7">
        <w:rPr>
          <w:rFonts w:asciiTheme="minorHAnsi" w:eastAsia="Arial" w:hAnsiTheme="minorHAnsi" w:cstheme="minorHAnsi"/>
          <w:sz w:val="22"/>
          <w:szCs w:val="22"/>
        </w:rPr>
        <w:t>a</w:t>
      </w:r>
      <w:r w:rsidRPr="009162B7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9162B7">
        <w:rPr>
          <w:rFonts w:asciiTheme="minorHAnsi" w:eastAsia="Arial" w:hAnsiTheme="minorHAnsi" w:cstheme="minorHAnsi"/>
          <w:sz w:val="22"/>
          <w:szCs w:val="22"/>
        </w:rPr>
        <w:t>ch</w:t>
      </w:r>
      <w:r w:rsidRPr="009162B7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9162B7">
        <w:rPr>
          <w:rFonts w:asciiTheme="minorHAnsi" w:eastAsia="Arial" w:hAnsiTheme="minorHAnsi" w:cstheme="minorHAnsi"/>
          <w:sz w:val="22"/>
          <w:szCs w:val="22"/>
        </w:rPr>
        <w:t>s</w:t>
      </w:r>
      <w:r w:rsidRPr="009162B7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9162B7">
        <w:rPr>
          <w:rFonts w:asciiTheme="minorHAnsi" w:eastAsia="Arial" w:hAnsiTheme="minorHAnsi" w:cstheme="minorHAnsi"/>
          <w:sz w:val="22"/>
          <w:szCs w:val="22"/>
        </w:rPr>
        <w:t>er</w:t>
      </w:r>
      <w:r w:rsidRPr="009162B7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9162B7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9162B7">
        <w:rPr>
          <w:rFonts w:asciiTheme="minorHAnsi" w:eastAsia="Arial" w:hAnsiTheme="minorHAnsi" w:cstheme="minorHAnsi"/>
          <w:sz w:val="22"/>
          <w:szCs w:val="22"/>
        </w:rPr>
        <w:t>e</w:t>
      </w:r>
      <w:r w:rsidRPr="009162B7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9162B7">
        <w:rPr>
          <w:rFonts w:asciiTheme="minorHAnsi" w:eastAsia="Arial" w:hAnsiTheme="minorHAnsi" w:cstheme="minorHAnsi"/>
          <w:spacing w:val="1"/>
          <w:sz w:val="22"/>
          <w:szCs w:val="22"/>
        </w:rPr>
        <w:t>tr</w:t>
      </w:r>
      <w:r w:rsidRPr="009162B7">
        <w:rPr>
          <w:rFonts w:asciiTheme="minorHAnsi" w:eastAsia="Arial" w:hAnsiTheme="minorHAnsi" w:cstheme="minorHAnsi"/>
          <w:sz w:val="22"/>
          <w:szCs w:val="22"/>
        </w:rPr>
        <w:t>al</w:t>
      </w:r>
    </w:p>
    <w:p w14:paraId="20F147C3" w14:textId="77777777" w:rsidR="001D28F4" w:rsidRPr="009162B7" w:rsidRDefault="009162B7">
      <w:pPr>
        <w:spacing w:line="260" w:lineRule="exact"/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9162B7">
        <w:rPr>
          <w:rFonts w:asciiTheme="minorHAnsi" w:eastAsia="Segoe MDL2 Assets" w:hAnsiTheme="minorHAnsi" w:cstheme="minorHAnsi"/>
          <w:w w:val="46"/>
          <w:position w:val="-1"/>
          <w:sz w:val="22"/>
          <w:szCs w:val="22"/>
        </w:rPr>
        <w:t xml:space="preserve">        </w:t>
      </w:r>
      <w:r w:rsidRPr="009162B7">
        <w:rPr>
          <w:rFonts w:asciiTheme="minorHAnsi" w:eastAsia="Segoe MDL2 Assets" w:hAnsiTheme="minorHAnsi" w:cstheme="minorHAnsi"/>
          <w:spacing w:val="10"/>
          <w:w w:val="46"/>
          <w:position w:val="-1"/>
          <w:sz w:val="22"/>
          <w:szCs w:val="22"/>
        </w:rPr>
        <w:t xml:space="preserve"> </w:t>
      </w:r>
      <w:r w:rsidRPr="009162B7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T</w:t>
      </w:r>
      <w:r w:rsidRPr="009162B7">
        <w:rPr>
          <w:rFonts w:asciiTheme="minorHAnsi" w:eastAsia="Arial" w:hAnsiTheme="minorHAnsi" w:cstheme="minorHAnsi"/>
          <w:position w:val="-1"/>
          <w:sz w:val="22"/>
          <w:szCs w:val="22"/>
        </w:rPr>
        <w:t>o</w:t>
      </w:r>
      <w:r w:rsidRPr="009162B7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 xml:space="preserve"> </w:t>
      </w:r>
      <w:r w:rsidRPr="009162B7">
        <w:rPr>
          <w:rFonts w:asciiTheme="minorHAnsi" w:eastAsia="Arial" w:hAnsiTheme="minorHAnsi" w:cstheme="minorHAnsi"/>
          <w:position w:val="-1"/>
          <w:sz w:val="22"/>
          <w:szCs w:val="22"/>
        </w:rPr>
        <w:t>o</w:t>
      </w:r>
      <w:r w:rsidRPr="009162B7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p</w:t>
      </w:r>
      <w:r w:rsidRPr="009162B7">
        <w:rPr>
          <w:rFonts w:asciiTheme="minorHAnsi" w:eastAsia="Arial" w:hAnsiTheme="minorHAnsi" w:cstheme="minorHAnsi"/>
          <w:position w:val="-1"/>
          <w:sz w:val="22"/>
          <w:szCs w:val="22"/>
        </w:rPr>
        <w:t>er</w:t>
      </w:r>
      <w:r w:rsidRPr="009162B7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a</w:t>
      </w:r>
      <w:r w:rsidRPr="009162B7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t</w:t>
      </w:r>
      <w:r w:rsidRPr="009162B7">
        <w:rPr>
          <w:rFonts w:asciiTheme="minorHAnsi" w:eastAsia="Arial" w:hAnsiTheme="minorHAnsi" w:cstheme="minorHAnsi"/>
          <w:position w:val="-1"/>
          <w:sz w:val="22"/>
          <w:szCs w:val="22"/>
        </w:rPr>
        <w:t>e</w:t>
      </w:r>
      <w:r w:rsidRPr="009162B7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 xml:space="preserve"> </w:t>
      </w:r>
      <w:r w:rsidRPr="009162B7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9162B7">
        <w:rPr>
          <w:rFonts w:asciiTheme="minorHAnsi" w:eastAsia="Arial" w:hAnsiTheme="minorHAnsi" w:cstheme="minorHAnsi"/>
          <w:position w:val="-1"/>
          <w:sz w:val="22"/>
          <w:szCs w:val="22"/>
        </w:rPr>
        <w:t xml:space="preserve">n </w:t>
      </w:r>
      <w:r w:rsidRPr="009162B7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a</w:t>
      </w:r>
      <w:r w:rsidRPr="009162B7">
        <w:rPr>
          <w:rFonts w:asciiTheme="minorHAnsi" w:eastAsia="Arial" w:hAnsiTheme="minorHAnsi" w:cstheme="minorHAnsi"/>
          <w:position w:val="-1"/>
          <w:sz w:val="22"/>
          <w:szCs w:val="22"/>
        </w:rPr>
        <w:t>ccordan</w:t>
      </w:r>
      <w:r w:rsidRPr="009162B7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>c</w:t>
      </w:r>
      <w:r w:rsidRPr="009162B7">
        <w:rPr>
          <w:rFonts w:asciiTheme="minorHAnsi" w:eastAsia="Arial" w:hAnsiTheme="minorHAnsi" w:cstheme="minorHAnsi"/>
          <w:position w:val="-1"/>
          <w:sz w:val="22"/>
          <w:szCs w:val="22"/>
        </w:rPr>
        <w:t xml:space="preserve">e </w:t>
      </w:r>
      <w:r w:rsidRPr="009162B7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>w</w:t>
      </w:r>
      <w:r w:rsidRPr="009162B7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9162B7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t</w:t>
      </w:r>
      <w:r w:rsidRPr="009162B7">
        <w:rPr>
          <w:rFonts w:asciiTheme="minorHAnsi" w:eastAsia="Arial" w:hAnsiTheme="minorHAnsi" w:cstheme="minorHAnsi"/>
          <w:position w:val="-1"/>
          <w:sz w:val="22"/>
          <w:szCs w:val="22"/>
        </w:rPr>
        <w:t xml:space="preserve">h </w:t>
      </w:r>
      <w:r w:rsidRPr="009162B7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>M</w:t>
      </w:r>
      <w:r w:rsidRPr="009162B7">
        <w:rPr>
          <w:rFonts w:asciiTheme="minorHAnsi" w:eastAsia="Arial" w:hAnsiTheme="minorHAnsi" w:cstheme="minorHAnsi"/>
          <w:position w:val="-1"/>
          <w:sz w:val="22"/>
          <w:szCs w:val="22"/>
        </w:rPr>
        <w:t>a</w:t>
      </w:r>
      <w:r w:rsidRPr="009162B7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n</w:t>
      </w:r>
      <w:r w:rsidRPr="009162B7">
        <w:rPr>
          <w:rFonts w:asciiTheme="minorHAnsi" w:eastAsia="Arial" w:hAnsiTheme="minorHAnsi" w:cstheme="minorHAnsi"/>
          <w:position w:val="-1"/>
          <w:sz w:val="22"/>
          <w:szCs w:val="22"/>
        </w:rPr>
        <w:t>ch</w:t>
      </w:r>
      <w:r w:rsidRPr="009162B7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e</w:t>
      </w:r>
      <w:r w:rsidRPr="009162B7">
        <w:rPr>
          <w:rFonts w:asciiTheme="minorHAnsi" w:eastAsia="Arial" w:hAnsiTheme="minorHAnsi" w:cstheme="minorHAnsi"/>
          <w:position w:val="-1"/>
          <w:sz w:val="22"/>
          <w:szCs w:val="22"/>
        </w:rPr>
        <w:t>s</w:t>
      </w:r>
      <w:r w:rsidRPr="009162B7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t</w:t>
      </w:r>
      <w:r w:rsidRPr="009162B7">
        <w:rPr>
          <w:rFonts w:asciiTheme="minorHAnsi" w:eastAsia="Arial" w:hAnsiTheme="minorHAnsi" w:cstheme="minorHAnsi"/>
          <w:position w:val="-1"/>
          <w:sz w:val="22"/>
          <w:szCs w:val="22"/>
        </w:rPr>
        <w:t>er</w:t>
      </w:r>
      <w:r w:rsidRPr="009162B7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 xml:space="preserve"> </w:t>
      </w:r>
      <w:r w:rsidRPr="009162B7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C</w:t>
      </w:r>
      <w:r w:rsidRPr="009162B7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e</w:t>
      </w:r>
      <w:r w:rsidRPr="009162B7">
        <w:rPr>
          <w:rFonts w:asciiTheme="minorHAnsi" w:eastAsia="Arial" w:hAnsiTheme="minorHAnsi" w:cstheme="minorHAnsi"/>
          <w:position w:val="-1"/>
          <w:sz w:val="22"/>
          <w:szCs w:val="22"/>
        </w:rPr>
        <w:t>nt</w:t>
      </w:r>
      <w:r w:rsidRPr="009162B7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r</w:t>
      </w:r>
      <w:r w:rsidRPr="009162B7">
        <w:rPr>
          <w:rFonts w:asciiTheme="minorHAnsi" w:eastAsia="Arial" w:hAnsiTheme="minorHAnsi" w:cstheme="minorHAnsi"/>
          <w:position w:val="-1"/>
          <w:sz w:val="22"/>
          <w:szCs w:val="22"/>
        </w:rPr>
        <w:t>a</w:t>
      </w:r>
      <w:r w:rsidRPr="009162B7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l’</w:t>
      </w:r>
      <w:r w:rsidRPr="009162B7">
        <w:rPr>
          <w:rFonts w:asciiTheme="minorHAnsi" w:eastAsia="Arial" w:hAnsiTheme="minorHAnsi" w:cstheme="minorHAnsi"/>
          <w:position w:val="-1"/>
          <w:sz w:val="22"/>
          <w:szCs w:val="22"/>
        </w:rPr>
        <w:t>s</w:t>
      </w:r>
      <w:r w:rsidRPr="009162B7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 xml:space="preserve"> </w:t>
      </w:r>
      <w:r w:rsidRPr="009162B7">
        <w:rPr>
          <w:rFonts w:asciiTheme="minorHAnsi" w:eastAsia="Arial" w:hAnsiTheme="minorHAnsi" w:cstheme="minorHAnsi"/>
          <w:position w:val="-1"/>
          <w:sz w:val="22"/>
          <w:szCs w:val="22"/>
        </w:rPr>
        <w:t>p</w:t>
      </w:r>
      <w:r w:rsidRPr="009162B7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oli</w:t>
      </w:r>
      <w:r w:rsidRPr="009162B7">
        <w:rPr>
          <w:rFonts w:asciiTheme="minorHAnsi" w:eastAsia="Arial" w:hAnsiTheme="minorHAnsi" w:cstheme="minorHAnsi"/>
          <w:position w:val="-1"/>
          <w:sz w:val="22"/>
          <w:szCs w:val="22"/>
        </w:rPr>
        <w:t>c</w:t>
      </w:r>
      <w:r w:rsidRPr="009162B7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9162B7">
        <w:rPr>
          <w:rFonts w:asciiTheme="minorHAnsi" w:eastAsia="Arial" w:hAnsiTheme="minorHAnsi" w:cstheme="minorHAnsi"/>
          <w:position w:val="-1"/>
          <w:sz w:val="22"/>
          <w:szCs w:val="22"/>
        </w:rPr>
        <w:t>es and p</w:t>
      </w:r>
      <w:r w:rsidRPr="009162B7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</w:t>
      </w:r>
      <w:r w:rsidRPr="009162B7">
        <w:rPr>
          <w:rFonts w:asciiTheme="minorHAnsi" w:eastAsia="Arial" w:hAnsiTheme="minorHAnsi" w:cstheme="minorHAnsi"/>
          <w:position w:val="-1"/>
          <w:sz w:val="22"/>
          <w:szCs w:val="22"/>
        </w:rPr>
        <w:t>oc</w:t>
      </w:r>
      <w:r w:rsidRPr="009162B7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e</w:t>
      </w:r>
      <w:r w:rsidRPr="009162B7">
        <w:rPr>
          <w:rFonts w:asciiTheme="minorHAnsi" w:eastAsia="Arial" w:hAnsiTheme="minorHAnsi" w:cstheme="minorHAnsi"/>
          <w:position w:val="-1"/>
          <w:sz w:val="22"/>
          <w:szCs w:val="22"/>
        </w:rPr>
        <w:t>d</w:t>
      </w:r>
      <w:r w:rsidRPr="009162B7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>u</w:t>
      </w:r>
      <w:r w:rsidRPr="009162B7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</w:t>
      </w:r>
      <w:r w:rsidRPr="009162B7">
        <w:rPr>
          <w:rFonts w:asciiTheme="minorHAnsi" w:eastAsia="Arial" w:hAnsiTheme="minorHAnsi" w:cstheme="minorHAnsi"/>
          <w:position w:val="-1"/>
          <w:sz w:val="22"/>
          <w:szCs w:val="22"/>
        </w:rPr>
        <w:t>es</w:t>
      </w:r>
    </w:p>
    <w:p w14:paraId="635AD7C2" w14:textId="77777777" w:rsidR="001D28F4" w:rsidRPr="009162B7" w:rsidRDefault="009162B7">
      <w:pPr>
        <w:spacing w:before="2"/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9162B7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9162B7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9162B7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9162B7">
        <w:rPr>
          <w:rFonts w:asciiTheme="minorHAnsi" w:eastAsia="Arial" w:hAnsiTheme="minorHAnsi" w:cstheme="minorHAnsi"/>
          <w:sz w:val="22"/>
          <w:szCs w:val="22"/>
        </w:rPr>
        <w:t>o</w:t>
      </w:r>
      <w:r w:rsidRPr="009162B7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9162B7">
        <w:rPr>
          <w:rFonts w:asciiTheme="minorHAnsi" w:eastAsia="Arial" w:hAnsiTheme="minorHAnsi" w:cstheme="minorHAnsi"/>
          <w:sz w:val="22"/>
          <w:szCs w:val="22"/>
        </w:rPr>
        <w:t>u</w:t>
      </w:r>
      <w:r w:rsidRPr="009162B7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9162B7">
        <w:rPr>
          <w:rFonts w:asciiTheme="minorHAnsi" w:eastAsia="Arial" w:hAnsiTheme="minorHAnsi" w:cstheme="minorHAnsi"/>
          <w:sz w:val="22"/>
          <w:szCs w:val="22"/>
        </w:rPr>
        <w:t>d</w:t>
      </w:r>
      <w:r w:rsidRPr="009162B7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9162B7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9162B7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9162B7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9162B7">
        <w:rPr>
          <w:rFonts w:asciiTheme="minorHAnsi" w:eastAsia="Arial" w:hAnsiTheme="minorHAnsi" w:cstheme="minorHAnsi"/>
          <w:spacing w:val="2"/>
          <w:sz w:val="22"/>
          <w:szCs w:val="22"/>
        </w:rPr>
        <w:t>k</w:t>
      </w:r>
      <w:r w:rsidRPr="009162B7">
        <w:rPr>
          <w:rFonts w:asciiTheme="minorHAnsi" w:eastAsia="Arial" w:hAnsiTheme="minorHAnsi" w:cstheme="minorHAnsi"/>
          <w:sz w:val="22"/>
          <w:szCs w:val="22"/>
        </w:rPr>
        <w:t>e any</w:t>
      </w:r>
      <w:r w:rsidRPr="009162B7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9162B7">
        <w:rPr>
          <w:rFonts w:asciiTheme="minorHAnsi" w:eastAsia="Arial" w:hAnsiTheme="minorHAnsi" w:cstheme="minorHAnsi"/>
          <w:spacing w:val="1"/>
          <w:sz w:val="22"/>
          <w:szCs w:val="22"/>
        </w:rPr>
        <w:t>tr</w:t>
      </w:r>
      <w:r w:rsidRPr="009162B7">
        <w:rPr>
          <w:rFonts w:asciiTheme="minorHAnsi" w:eastAsia="Arial" w:hAnsiTheme="minorHAnsi" w:cstheme="minorHAnsi"/>
          <w:sz w:val="22"/>
          <w:szCs w:val="22"/>
        </w:rPr>
        <w:t>a</w:t>
      </w:r>
      <w:r w:rsidRPr="009162B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162B7">
        <w:rPr>
          <w:rFonts w:asciiTheme="minorHAnsi" w:eastAsia="Arial" w:hAnsiTheme="minorHAnsi" w:cstheme="minorHAnsi"/>
          <w:sz w:val="22"/>
          <w:szCs w:val="22"/>
        </w:rPr>
        <w:t>n</w:t>
      </w:r>
      <w:r w:rsidRPr="009162B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162B7">
        <w:rPr>
          <w:rFonts w:asciiTheme="minorHAnsi" w:eastAsia="Arial" w:hAnsiTheme="minorHAnsi" w:cstheme="minorHAnsi"/>
          <w:sz w:val="22"/>
          <w:szCs w:val="22"/>
        </w:rPr>
        <w:t>ng</w:t>
      </w:r>
      <w:r w:rsidRPr="009162B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162B7">
        <w:rPr>
          <w:rFonts w:asciiTheme="minorHAnsi" w:eastAsia="Arial" w:hAnsiTheme="minorHAnsi" w:cstheme="minorHAnsi"/>
          <w:sz w:val="22"/>
          <w:szCs w:val="22"/>
        </w:rPr>
        <w:t>n</w:t>
      </w:r>
      <w:r w:rsidRPr="009162B7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9162B7">
        <w:rPr>
          <w:rFonts w:asciiTheme="minorHAnsi" w:eastAsia="Arial" w:hAnsiTheme="minorHAnsi" w:cstheme="minorHAnsi"/>
          <w:sz w:val="22"/>
          <w:szCs w:val="22"/>
        </w:rPr>
        <w:t>cess</w:t>
      </w:r>
      <w:r w:rsidRPr="009162B7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9162B7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9162B7">
        <w:rPr>
          <w:rFonts w:asciiTheme="minorHAnsi" w:eastAsia="Arial" w:hAnsiTheme="minorHAnsi" w:cstheme="minorHAnsi"/>
          <w:sz w:val="22"/>
          <w:szCs w:val="22"/>
        </w:rPr>
        <w:t>y</w:t>
      </w:r>
      <w:r w:rsidRPr="009162B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9162B7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9162B7">
        <w:rPr>
          <w:rFonts w:asciiTheme="minorHAnsi" w:eastAsia="Arial" w:hAnsiTheme="minorHAnsi" w:cstheme="minorHAnsi"/>
          <w:sz w:val="22"/>
          <w:szCs w:val="22"/>
        </w:rPr>
        <w:t>o</w:t>
      </w:r>
      <w:r w:rsidRPr="009162B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9162B7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9162B7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9162B7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9162B7">
        <w:rPr>
          <w:rFonts w:asciiTheme="minorHAnsi" w:eastAsia="Arial" w:hAnsiTheme="minorHAnsi" w:cstheme="minorHAnsi"/>
          <w:sz w:val="22"/>
          <w:szCs w:val="22"/>
        </w:rPr>
        <w:t xml:space="preserve">t </w:t>
      </w:r>
      <w:r w:rsidRPr="009162B7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9162B7">
        <w:rPr>
          <w:rFonts w:asciiTheme="minorHAnsi" w:eastAsia="Arial" w:hAnsiTheme="minorHAnsi" w:cstheme="minorHAnsi"/>
          <w:sz w:val="22"/>
          <w:szCs w:val="22"/>
        </w:rPr>
        <w:t>he</w:t>
      </w:r>
      <w:r w:rsidRPr="009162B7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9162B7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9162B7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9162B7">
        <w:rPr>
          <w:rFonts w:asciiTheme="minorHAnsi" w:eastAsia="Arial" w:hAnsiTheme="minorHAnsi" w:cstheme="minorHAnsi"/>
          <w:spacing w:val="2"/>
          <w:sz w:val="22"/>
          <w:szCs w:val="22"/>
        </w:rPr>
        <w:t>q</w:t>
      </w:r>
      <w:r w:rsidRPr="009162B7">
        <w:rPr>
          <w:rFonts w:asciiTheme="minorHAnsi" w:eastAsia="Arial" w:hAnsiTheme="minorHAnsi" w:cstheme="minorHAnsi"/>
          <w:sz w:val="22"/>
          <w:szCs w:val="22"/>
        </w:rPr>
        <w:t>u</w:t>
      </w:r>
      <w:r w:rsidRPr="009162B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162B7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9162B7">
        <w:rPr>
          <w:rFonts w:asciiTheme="minorHAnsi" w:eastAsia="Arial" w:hAnsiTheme="minorHAnsi" w:cstheme="minorHAnsi"/>
          <w:sz w:val="22"/>
          <w:szCs w:val="22"/>
        </w:rPr>
        <w:t>eme</w:t>
      </w:r>
      <w:r w:rsidRPr="009162B7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9162B7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9162B7">
        <w:rPr>
          <w:rFonts w:asciiTheme="minorHAnsi" w:eastAsia="Arial" w:hAnsiTheme="minorHAnsi" w:cstheme="minorHAnsi"/>
          <w:sz w:val="22"/>
          <w:szCs w:val="22"/>
        </w:rPr>
        <w:t>s</w:t>
      </w:r>
      <w:r w:rsidRPr="009162B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9162B7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9162B7">
        <w:rPr>
          <w:rFonts w:asciiTheme="minorHAnsi" w:eastAsia="Arial" w:hAnsiTheme="minorHAnsi" w:cstheme="minorHAnsi"/>
          <w:sz w:val="22"/>
          <w:szCs w:val="22"/>
        </w:rPr>
        <w:t>f</w:t>
      </w:r>
      <w:r w:rsidRPr="009162B7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9162B7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9162B7">
        <w:rPr>
          <w:rFonts w:asciiTheme="minorHAnsi" w:eastAsia="Arial" w:hAnsiTheme="minorHAnsi" w:cstheme="minorHAnsi"/>
          <w:sz w:val="22"/>
          <w:szCs w:val="22"/>
        </w:rPr>
        <w:t>he</w:t>
      </w:r>
      <w:r w:rsidRPr="009162B7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9162B7">
        <w:rPr>
          <w:rFonts w:asciiTheme="minorHAnsi" w:eastAsia="Arial" w:hAnsiTheme="minorHAnsi" w:cstheme="minorHAnsi"/>
          <w:sz w:val="22"/>
          <w:szCs w:val="22"/>
        </w:rPr>
        <w:t>p</w:t>
      </w:r>
      <w:r w:rsidRPr="009162B7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9162B7">
        <w:rPr>
          <w:rFonts w:asciiTheme="minorHAnsi" w:eastAsia="Arial" w:hAnsiTheme="minorHAnsi" w:cstheme="minorHAnsi"/>
          <w:sz w:val="22"/>
          <w:szCs w:val="22"/>
        </w:rPr>
        <w:t>st</w:t>
      </w:r>
    </w:p>
    <w:p w14:paraId="2F14181A" w14:textId="77777777" w:rsidR="001D28F4" w:rsidRPr="009162B7" w:rsidRDefault="009162B7">
      <w:pPr>
        <w:spacing w:before="2"/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9162B7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9162B7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9162B7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9162B7">
        <w:rPr>
          <w:rFonts w:asciiTheme="minorHAnsi" w:eastAsia="Arial" w:hAnsiTheme="minorHAnsi" w:cstheme="minorHAnsi"/>
          <w:sz w:val="22"/>
          <w:szCs w:val="22"/>
        </w:rPr>
        <w:t>o</w:t>
      </w:r>
      <w:r w:rsidRPr="009162B7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9162B7">
        <w:rPr>
          <w:rFonts w:asciiTheme="minorHAnsi" w:eastAsia="Arial" w:hAnsiTheme="minorHAnsi" w:cstheme="minorHAnsi"/>
          <w:sz w:val="22"/>
          <w:szCs w:val="22"/>
        </w:rPr>
        <w:t>a</w:t>
      </w:r>
      <w:r w:rsidRPr="009162B7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9162B7">
        <w:rPr>
          <w:rFonts w:asciiTheme="minorHAnsi" w:eastAsia="Arial" w:hAnsiTheme="minorHAnsi" w:cstheme="minorHAnsi"/>
          <w:sz w:val="22"/>
          <w:szCs w:val="22"/>
        </w:rPr>
        <w:t>o</w:t>
      </w:r>
      <w:r w:rsidRPr="009162B7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9162B7">
        <w:rPr>
          <w:rFonts w:asciiTheme="minorHAnsi" w:eastAsia="Arial" w:hAnsiTheme="minorHAnsi" w:cstheme="minorHAnsi"/>
          <w:sz w:val="22"/>
          <w:szCs w:val="22"/>
        </w:rPr>
        <w:t>t a</w:t>
      </w:r>
      <w:r w:rsidRPr="009162B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9162B7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9162B7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9162B7">
        <w:rPr>
          <w:rFonts w:asciiTheme="minorHAnsi" w:eastAsia="Arial" w:hAnsiTheme="minorHAnsi" w:cstheme="minorHAnsi"/>
          <w:sz w:val="22"/>
          <w:szCs w:val="22"/>
        </w:rPr>
        <w:t>e</w:t>
      </w:r>
      <w:r w:rsidRPr="009162B7">
        <w:rPr>
          <w:rFonts w:asciiTheme="minorHAnsi" w:eastAsia="Arial" w:hAnsiTheme="minorHAnsi" w:cstheme="minorHAnsi"/>
          <w:spacing w:val="-3"/>
          <w:sz w:val="22"/>
          <w:szCs w:val="22"/>
        </w:rPr>
        <w:t>x</w:t>
      </w:r>
      <w:r w:rsidRPr="009162B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162B7">
        <w:rPr>
          <w:rFonts w:asciiTheme="minorHAnsi" w:eastAsia="Arial" w:hAnsiTheme="minorHAnsi" w:cstheme="minorHAnsi"/>
          <w:sz w:val="22"/>
          <w:szCs w:val="22"/>
        </w:rPr>
        <w:t>b</w:t>
      </w:r>
      <w:r w:rsidRPr="009162B7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9162B7">
        <w:rPr>
          <w:rFonts w:asciiTheme="minorHAnsi" w:eastAsia="Arial" w:hAnsiTheme="minorHAnsi" w:cstheme="minorHAnsi"/>
          <w:sz w:val="22"/>
          <w:szCs w:val="22"/>
        </w:rPr>
        <w:t>e appr</w:t>
      </w:r>
      <w:r w:rsidRPr="009162B7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9162B7">
        <w:rPr>
          <w:rFonts w:asciiTheme="minorHAnsi" w:eastAsia="Arial" w:hAnsiTheme="minorHAnsi" w:cstheme="minorHAnsi"/>
          <w:sz w:val="22"/>
          <w:szCs w:val="22"/>
        </w:rPr>
        <w:t>ach</w:t>
      </w:r>
      <w:r w:rsidRPr="009162B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t</w:t>
      </w:r>
      <w:r w:rsidRPr="009162B7">
        <w:rPr>
          <w:rFonts w:asciiTheme="minorHAnsi" w:eastAsia="Arial" w:hAnsiTheme="minorHAnsi" w:cstheme="minorHAnsi"/>
          <w:sz w:val="22"/>
          <w:szCs w:val="22"/>
        </w:rPr>
        <w:t>o</w:t>
      </w:r>
      <w:r w:rsidRPr="009162B7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9162B7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9162B7">
        <w:rPr>
          <w:rFonts w:asciiTheme="minorHAnsi" w:eastAsia="Arial" w:hAnsiTheme="minorHAnsi" w:cstheme="minorHAnsi"/>
          <w:sz w:val="22"/>
          <w:szCs w:val="22"/>
        </w:rPr>
        <w:t>or</w:t>
      </w:r>
      <w:r w:rsidRPr="009162B7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9162B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162B7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9162B7">
        <w:rPr>
          <w:rFonts w:asciiTheme="minorHAnsi" w:eastAsia="Arial" w:hAnsiTheme="minorHAnsi" w:cstheme="minorHAnsi"/>
          <w:sz w:val="22"/>
          <w:szCs w:val="22"/>
        </w:rPr>
        <w:t>g</w:t>
      </w:r>
      <w:r w:rsidRPr="009162B7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9162B7">
        <w:rPr>
          <w:rFonts w:asciiTheme="minorHAnsi" w:eastAsia="Arial" w:hAnsiTheme="minorHAnsi" w:cstheme="minorHAnsi"/>
          <w:sz w:val="22"/>
          <w:szCs w:val="22"/>
        </w:rPr>
        <w:t>h</w:t>
      </w:r>
      <w:r w:rsidRPr="009162B7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9162B7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9162B7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9162B7">
        <w:rPr>
          <w:rFonts w:asciiTheme="minorHAnsi" w:eastAsia="Arial" w:hAnsiTheme="minorHAnsi" w:cstheme="minorHAnsi"/>
          <w:sz w:val="22"/>
          <w:szCs w:val="22"/>
        </w:rPr>
        <w:t>s</w:t>
      </w:r>
      <w:r w:rsidRPr="009162B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9162B7">
        <w:rPr>
          <w:rFonts w:asciiTheme="minorHAnsi" w:eastAsia="Arial" w:hAnsiTheme="minorHAnsi" w:cstheme="minorHAnsi"/>
          <w:sz w:val="22"/>
          <w:szCs w:val="22"/>
        </w:rPr>
        <w:t>as</w:t>
      </w:r>
      <w:r w:rsidRPr="009162B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9162B7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9162B7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9162B7">
        <w:rPr>
          <w:rFonts w:asciiTheme="minorHAnsi" w:eastAsia="Arial" w:hAnsiTheme="minorHAnsi" w:cstheme="minorHAnsi"/>
          <w:spacing w:val="2"/>
          <w:sz w:val="22"/>
          <w:szCs w:val="22"/>
        </w:rPr>
        <w:t>q</w:t>
      </w:r>
      <w:r w:rsidRPr="009162B7">
        <w:rPr>
          <w:rFonts w:asciiTheme="minorHAnsi" w:eastAsia="Arial" w:hAnsiTheme="minorHAnsi" w:cstheme="minorHAnsi"/>
          <w:sz w:val="22"/>
          <w:szCs w:val="22"/>
        </w:rPr>
        <w:t>u</w:t>
      </w:r>
      <w:r w:rsidRPr="009162B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162B7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9162B7">
        <w:rPr>
          <w:rFonts w:asciiTheme="minorHAnsi" w:eastAsia="Arial" w:hAnsiTheme="minorHAnsi" w:cstheme="minorHAnsi"/>
          <w:sz w:val="22"/>
          <w:szCs w:val="22"/>
        </w:rPr>
        <w:t>ed</w:t>
      </w:r>
      <w:r w:rsidRPr="009162B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162B7">
        <w:rPr>
          <w:rFonts w:asciiTheme="minorHAnsi" w:eastAsia="Arial" w:hAnsiTheme="minorHAnsi" w:cstheme="minorHAnsi"/>
          <w:sz w:val="22"/>
          <w:szCs w:val="22"/>
        </w:rPr>
        <w:t>by</w:t>
      </w:r>
      <w:r w:rsidRPr="009162B7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9162B7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9162B7">
        <w:rPr>
          <w:rFonts w:asciiTheme="minorHAnsi" w:eastAsia="Arial" w:hAnsiTheme="minorHAnsi" w:cstheme="minorHAnsi"/>
          <w:sz w:val="22"/>
          <w:szCs w:val="22"/>
        </w:rPr>
        <w:t>he</w:t>
      </w:r>
      <w:r w:rsidRPr="009162B7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9162B7">
        <w:rPr>
          <w:rFonts w:asciiTheme="minorHAnsi" w:eastAsia="Arial" w:hAnsiTheme="minorHAnsi" w:cstheme="minorHAnsi"/>
          <w:sz w:val="22"/>
          <w:szCs w:val="22"/>
        </w:rPr>
        <w:t>b</w:t>
      </w:r>
      <w:r w:rsidRPr="009162B7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9162B7">
        <w:rPr>
          <w:rFonts w:asciiTheme="minorHAnsi" w:eastAsia="Arial" w:hAnsiTheme="minorHAnsi" w:cstheme="minorHAnsi"/>
          <w:sz w:val="22"/>
          <w:szCs w:val="22"/>
        </w:rPr>
        <w:t>s</w:t>
      </w:r>
      <w:r w:rsidRPr="009162B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162B7">
        <w:rPr>
          <w:rFonts w:asciiTheme="minorHAnsi" w:eastAsia="Arial" w:hAnsiTheme="minorHAnsi" w:cstheme="minorHAnsi"/>
          <w:sz w:val="22"/>
          <w:szCs w:val="22"/>
        </w:rPr>
        <w:t>n</w:t>
      </w:r>
      <w:r w:rsidRPr="009162B7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9162B7">
        <w:rPr>
          <w:rFonts w:asciiTheme="minorHAnsi" w:eastAsia="Arial" w:hAnsiTheme="minorHAnsi" w:cstheme="minorHAnsi"/>
          <w:sz w:val="22"/>
          <w:szCs w:val="22"/>
        </w:rPr>
        <w:t>ss</w:t>
      </w:r>
    </w:p>
    <w:p w14:paraId="30ED6321" w14:textId="77777777" w:rsidR="001D28F4" w:rsidRPr="009162B7" w:rsidRDefault="009162B7">
      <w:pPr>
        <w:tabs>
          <w:tab w:val="left" w:pos="820"/>
        </w:tabs>
        <w:spacing w:before="16" w:line="240" w:lineRule="exact"/>
        <w:ind w:left="820" w:right="118" w:hanging="360"/>
        <w:rPr>
          <w:rFonts w:asciiTheme="minorHAnsi" w:eastAsia="Arial" w:hAnsiTheme="minorHAnsi" w:cstheme="minorHAnsi"/>
          <w:sz w:val="22"/>
          <w:szCs w:val="22"/>
        </w:rPr>
      </w:pPr>
      <w:r w:rsidRPr="009162B7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9162B7">
        <w:rPr>
          <w:rFonts w:asciiTheme="minorHAnsi" w:eastAsia="Segoe MDL2 Assets" w:hAnsiTheme="minorHAnsi" w:cstheme="minorHAnsi"/>
          <w:sz w:val="22"/>
          <w:szCs w:val="22"/>
        </w:rPr>
        <w:tab/>
      </w:r>
      <w:r w:rsidRPr="009162B7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9162B7">
        <w:rPr>
          <w:rFonts w:asciiTheme="minorHAnsi" w:eastAsia="Arial" w:hAnsiTheme="minorHAnsi" w:cstheme="minorHAnsi"/>
          <w:sz w:val="22"/>
          <w:szCs w:val="22"/>
        </w:rPr>
        <w:t>o</w:t>
      </w:r>
      <w:r w:rsidRPr="009162B7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9162B7">
        <w:rPr>
          <w:rFonts w:asciiTheme="minorHAnsi" w:eastAsia="Arial" w:hAnsiTheme="minorHAnsi" w:cstheme="minorHAnsi"/>
          <w:sz w:val="22"/>
          <w:szCs w:val="22"/>
        </w:rPr>
        <w:t>u</w:t>
      </w:r>
      <w:r w:rsidRPr="009162B7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9162B7">
        <w:rPr>
          <w:rFonts w:asciiTheme="minorHAnsi" w:eastAsia="Arial" w:hAnsiTheme="minorHAnsi" w:cstheme="minorHAnsi"/>
          <w:sz w:val="22"/>
          <w:szCs w:val="22"/>
        </w:rPr>
        <w:t>d</w:t>
      </w:r>
      <w:r w:rsidRPr="009162B7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9162B7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9162B7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9162B7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9162B7">
        <w:rPr>
          <w:rFonts w:asciiTheme="minorHAnsi" w:eastAsia="Arial" w:hAnsiTheme="minorHAnsi" w:cstheme="minorHAnsi"/>
          <w:spacing w:val="2"/>
          <w:sz w:val="22"/>
          <w:szCs w:val="22"/>
        </w:rPr>
        <w:t>k</w:t>
      </w:r>
      <w:r w:rsidRPr="009162B7">
        <w:rPr>
          <w:rFonts w:asciiTheme="minorHAnsi" w:eastAsia="Arial" w:hAnsiTheme="minorHAnsi" w:cstheme="minorHAnsi"/>
          <w:sz w:val="22"/>
          <w:szCs w:val="22"/>
        </w:rPr>
        <w:t>e</w:t>
      </w:r>
      <w:r w:rsidRPr="009162B7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9162B7">
        <w:rPr>
          <w:rFonts w:asciiTheme="minorHAnsi" w:eastAsia="Arial" w:hAnsiTheme="minorHAnsi" w:cstheme="minorHAnsi"/>
          <w:sz w:val="22"/>
          <w:szCs w:val="22"/>
        </w:rPr>
        <w:t>a</w:t>
      </w:r>
      <w:r w:rsidRPr="009162B7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9162B7">
        <w:rPr>
          <w:rFonts w:asciiTheme="minorHAnsi" w:eastAsia="Arial" w:hAnsiTheme="minorHAnsi" w:cstheme="minorHAnsi"/>
          <w:sz w:val="22"/>
          <w:szCs w:val="22"/>
        </w:rPr>
        <w:t>y</w:t>
      </w:r>
      <w:r w:rsidRPr="009162B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162B7">
        <w:rPr>
          <w:rFonts w:asciiTheme="minorHAnsi" w:eastAsia="Arial" w:hAnsiTheme="minorHAnsi" w:cstheme="minorHAnsi"/>
          <w:sz w:val="22"/>
          <w:szCs w:val="22"/>
        </w:rPr>
        <w:t>oth</w:t>
      </w:r>
      <w:r w:rsidRPr="009162B7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9162B7">
        <w:rPr>
          <w:rFonts w:asciiTheme="minorHAnsi" w:eastAsia="Arial" w:hAnsiTheme="minorHAnsi" w:cstheme="minorHAnsi"/>
          <w:sz w:val="22"/>
          <w:szCs w:val="22"/>
        </w:rPr>
        <w:t>r</w:t>
      </w:r>
      <w:r w:rsidRPr="009162B7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9162B7">
        <w:rPr>
          <w:rFonts w:asciiTheme="minorHAnsi" w:eastAsia="Arial" w:hAnsiTheme="minorHAnsi" w:cstheme="minorHAnsi"/>
          <w:sz w:val="22"/>
          <w:szCs w:val="22"/>
        </w:rPr>
        <w:t>d</w:t>
      </w:r>
      <w:r w:rsidRPr="009162B7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9162B7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9162B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162B7">
        <w:rPr>
          <w:rFonts w:asciiTheme="minorHAnsi" w:eastAsia="Arial" w:hAnsiTheme="minorHAnsi" w:cstheme="minorHAnsi"/>
          <w:sz w:val="22"/>
          <w:szCs w:val="22"/>
        </w:rPr>
        <w:t>es,</w:t>
      </w:r>
      <w:r w:rsidRPr="009162B7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9162B7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9162B7">
        <w:rPr>
          <w:rFonts w:asciiTheme="minorHAnsi" w:eastAsia="Arial" w:hAnsiTheme="minorHAnsi" w:cstheme="minorHAnsi"/>
          <w:sz w:val="22"/>
          <w:szCs w:val="22"/>
        </w:rPr>
        <w:t>e</w:t>
      </w:r>
      <w:r w:rsidRPr="009162B7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9162B7">
        <w:rPr>
          <w:rFonts w:asciiTheme="minorHAnsi" w:eastAsia="Arial" w:hAnsiTheme="minorHAnsi" w:cstheme="minorHAnsi"/>
          <w:sz w:val="22"/>
          <w:szCs w:val="22"/>
        </w:rPr>
        <w:t>e</w:t>
      </w:r>
      <w:r w:rsidRPr="009162B7">
        <w:rPr>
          <w:rFonts w:asciiTheme="minorHAnsi" w:eastAsia="Arial" w:hAnsiTheme="minorHAnsi" w:cstheme="minorHAnsi"/>
          <w:spacing w:val="-3"/>
          <w:sz w:val="22"/>
          <w:szCs w:val="22"/>
        </w:rPr>
        <w:t>v</w:t>
      </w:r>
      <w:r w:rsidRPr="009162B7">
        <w:rPr>
          <w:rFonts w:asciiTheme="minorHAnsi" w:eastAsia="Arial" w:hAnsiTheme="minorHAnsi" w:cstheme="minorHAnsi"/>
          <w:sz w:val="22"/>
          <w:szCs w:val="22"/>
        </w:rPr>
        <w:t>a</w:t>
      </w:r>
      <w:r w:rsidRPr="009162B7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9162B7">
        <w:rPr>
          <w:rFonts w:asciiTheme="minorHAnsi" w:eastAsia="Arial" w:hAnsiTheme="minorHAnsi" w:cstheme="minorHAnsi"/>
          <w:sz w:val="22"/>
          <w:szCs w:val="22"/>
        </w:rPr>
        <w:t>t</w:t>
      </w:r>
      <w:r w:rsidRPr="009162B7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9162B7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9162B7">
        <w:rPr>
          <w:rFonts w:asciiTheme="minorHAnsi" w:eastAsia="Arial" w:hAnsiTheme="minorHAnsi" w:cstheme="minorHAnsi"/>
          <w:sz w:val="22"/>
          <w:szCs w:val="22"/>
        </w:rPr>
        <w:t>o</w:t>
      </w:r>
      <w:r w:rsidRPr="009162B7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9162B7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9162B7">
        <w:rPr>
          <w:rFonts w:asciiTheme="minorHAnsi" w:eastAsia="Arial" w:hAnsiTheme="minorHAnsi" w:cstheme="minorHAnsi"/>
          <w:sz w:val="22"/>
          <w:szCs w:val="22"/>
        </w:rPr>
        <w:t>o</w:t>
      </w:r>
      <w:r w:rsidRPr="009162B7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9162B7">
        <w:rPr>
          <w:rFonts w:asciiTheme="minorHAnsi" w:eastAsia="Arial" w:hAnsiTheme="minorHAnsi" w:cstheme="minorHAnsi"/>
          <w:sz w:val="22"/>
          <w:szCs w:val="22"/>
        </w:rPr>
        <w:t>r</w:t>
      </w:r>
      <w:r w:rsidRPr="009162B7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9162B7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9162B7">
        <w:rPr>
          <w:rFonts w:asciiTheme="minorHAnsi" w:eastAsia="Arial" w:hAnsiTheme="minorHAnsi" w:cstheme="minorHAnsi"/>
          <w:spacing w:val="2"/>
          <w:sz w:val="22"/>
          <w:szCs w:val="22"/>
        </w:rPr>
        <w:t>k</w:t>
      </w:r>
      <w:r w:rsidRPr="009162B7">
        <w:rPr>
          <w:rFonts w:asciiTheme="minorHAnsi" w:eastAsia="Arial" w:hAnsiTheme="minorHAnsi" w:cstheme="minorHAnsi"/>
          <w:spacing w:val="-1"/>
          <w:sz w:val="22"/>
          <w:szCs w:val="22"/>
        </w:rPr>
        <w:t>ill</w:t>
      </w:r>
      <w:r w:rsidRPr="009162B7">
        <w:rPr>
          <w:rFonts w:asciiTheme="minorHAnsi" w:eastAsia="Arial" w:hAnsiTheme="minorHAnsi" w:cstheme="minorHAnsi"/>
          <w:sz w:val="22"/>
          <w:szCs w:val="22"/>
        </w:rPr>
        <w:t>s,</w:t>
      </w:r>
      <w:r w:rsidRPr="009162B7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9162B7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9162B7">
        <w:rPr>
          <w:rFonts w:asciiTheme="minorHAnsi" w:eastAsia="Arial" w:hAnsiTheme="minorHAnsi" w:cstheme="minorHAnsi"/>
          <w:sz w:val="22"/>
          <w:szCs w:val="22"/>
        </w:rPr>
        <w:t>h</w:t>
      </w:r>
      <w:r w:rsidRPr="009162B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162B7">
        <w:rPr>
          <w:rFonts w:asciiTheme="minorHAnsi" w:eastAsia="Arial" w:hAnsiTheme="minorHAnsi" w:cstheme="minorHAnsi"/>
          <w:sz w:val="22"/>
          <w:szCs w:val="22"/>
        </w:rPr>
        <w:t>ch</w:t>
      </w:r>
      <w:r w:rsidRPr="009162B7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9162B7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9162B7">
        <w:rPr>
          <w:rFonts w:asciiTheme="minorHAnsi" w:eastAsia="Arial" w:hAnsiTheme="minorHAnsi" w:cstheme="minorHAnsi"/>
          <w:sz w:val="22"/>
          <w:szCs w:val="22"/>
        </w:rPr>
        <w:t>ay</w:t>
      </w:r>
      <w:r w:rsidRPr="009162B7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9162B7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9162B7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9162B7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9162B7">
        <w:rPr>
          <w:rFonts w:asciiTheme="minorHAnsi" w:eastAsia="Arial" w:hAnsiTheme="minorHAnsi" w:cstheme="minorHAnsi"/>
          <w:sz w:val="22"/>
          <w:szCs w:val="22"/>
        </w:rPr>
        <w:t>m</w:t>
      </w:r>
      <w:r w:rsidRPr="009162B7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9162B7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9162B7">
        <w:rPr>
          <w:rFonts w:asciiTheme="minorHAnsi" w:eastAsia="Arial" w:hAnsiTheme="minorHAnsi" w:cstheme="minorHAnsi"/>
          <w:spacing w:val="3"/>
          <w:sz w:val="22"/>
          <w:szCs w:val="22"/>
        </w:rPr>
        <w:t>i</w:t>
      </w:r>
      <w:r w:rsidRPr="009162B7">
        <w:rPr>
          <w:rFonts w:asciiTheme="minorHAnsi" w:eastAsia="Arial" w:hAnsiTheme="minorHAnsi" w:cstheme="minorHAnsi"/>
          <w:spacing w:val="-2"/>
          <w:sz w:val="22"/>
          <w:szCs w:val="22"/>
        </w:rPr>
        <w:t>m</w:t>
      </w:r>
      <w:r w:rsidRPr="009162B7">
        <w:rPr>
          <w:rFonts w:asciiTheme="minorHAnsi" w:eastAsia="Arial" w:hAnsiTheme="minorHAnsi" w:cstheme="minorHAnsi"/>
          <w:sz w:val="22"/>
          <w:szCs w:val="22"/>
        </w:rPr>
        <w:t>e</w:t>
      </w:r>
      <w:r w:rsidRPr="009162B7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9162B7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9162B7">
        <w:rPr>
          <w:rFonts w:asciiTheme="minorHAnsi" w:eastAsia="Arial" w:hAnsiTheme="minorHAnsi" w:cstheme="minorHAnsi"/>
          <w:sz w:val="22"/>
          <w:szCs w:val="22"/>
        </w:rPr>
        <w:t xml:space="preserve">o </w:t>
      </w:r>
      <w:r w:rsidRPr="009162B7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9162B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162B7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9162B7">
        <w:rPr>
          <w:rFonts w:asciiTheme="minorHAnsi" w:eastAsia="Arial" w:hAnsiTheme="minorHAnsi" w:cstheme="minorHAnsi"/>
          <w:sz w:val="22"/>
          <w:szCs w:val="22"/>
        </w:rPr>
        <w:t>e</w:t>
      </w:r>
      <w:r w:rsidRPr="009162B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162B7">
        <w:rPr>
          <w:rFonts w:asciiTheme="minorHAnsi" w:eastAsia="Arial" w:hAnsiTheme="minorHAnsi" w:cstheme="minorHAnsi"/>
          <w:sz w:val="22"/>
          <w:szCs w:val="22"/>
        </w:rPr>
        <w:t>be d</w:t>
      </w:r>
      <w:r w:rsidRPr="009162B7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9162B7">
        <w:rPr>
          <w:rFonts w:asciiTheme="minorHAnsi" w:eastAsia="Arial" w:hAnsiTheme="minorHAnsi" w:cstheme="minorHAnsi"/>
          <w:sz w:val="22"/>
          <w:szCs w:val="22"/>
        </w:rPr>
        <w:t>emed</w:t>
      </w:r>
      <w:r w:rsidRPr="009162B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162B7">
        <w:rPr>
          <w:rFonts w:asciiTheme="minorHAnsi" w:eastAsia="Arial" w:hAnsiTheme="minorHAnsi" w:cstheme="minorHAnsi"/>
          <w:sz w:val="22"/>
          <w:szCs w:val="22"/>
        </w:rPr>
        <w:t>n</w:t>
      </w:r>
      <w:r w:rsidRPr="009162B7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9162B7">
        <w:rPr>
          <w:rFonts w:asciiTheme="minorHAnsi" w:eastAsia="Arial" w:hAnsiTheme="minorHAnsi" w:cstheme="minorHAnsi"/>
          <w:sz w:val="22"/>
          <w:szCs w:val="22"/>
        </w:rPr>
        <w:t>c</w:t>
      </w:r>
      <w:r w:rsidRPr="009162B7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9162B7">
        <w:rPr>
          <w:rFonts w:asciiTheme="minorHAnsi" w:eastAsia="Arial" w:hAnsiTheme="minorHAnsi" w:cstheme="minorHAnsi"/>
          <w:sz w:val="22"/>
          <w:szCs w:val="22"/>
        </w:rPr>
        <w:t>ssary</w:t>
      </w:r>
    </w:p>
    <w:p w14:paraId="1E00BFFC" w14:textId="77777777" w:rsidR="001D28F4" w:rsidRPr="009162B7" w:rsidRDefault="009162B7">
      <w:pPr>
        <w:spacing w:line="260" w:lineRule="exact"/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9162B7">
        <w:rPr>
          <w:rFonts w:asciiTheme="minorHAnsi" w:eastAsia="Segoe MDL2 Assets" w:hAnsiTheme="minorHAnsi" w:cstheme="minorHAnsi"/>
          <w:w w:val="46"/>
          <w:position w:val="-1"/>
          <w:sz w:val="22"/>
          <w:szCs w:val="22"/>
        </w:rPr>
        <w:t xml:space="preserve">        </w:t>
      </w:r>
      <w:r w:rsidRPr="009162B7">
        <w:rPr>
          <w:rFonts w:asciiTheme="minorHAnsi" w:eastAsia="Segoe MDL2 Assets" w:hAnsiTheme="minorHAnsi" w:cstheme="minorHAnsi"/>
          <w:spacing w:val="10"/>
          <w:w w:val="46"/>
          <w:position w:val="-1"/>
          <w:sz w:val="22"/>
          <w:szCs w:val="22"/>
        </w:rPr>
        <w:t xml:space="preserve"> </w:t>
      </w:r>
      <w:r w:rsidRPr="009162B7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T</w:t>
      </w:r>
      <w:r w:rsidRPr="009162B7">
        <w:rPr>
          <w:rFonts w:asciiTheme="minorHAnsi" w:eastAsia="Arial" w:hAnsiTheme="minorHAnsi" w:cstheme="minorHAnsi"/>
          <w:position w:val="-1"/>
          <w:sz w:val="22"/>
          <w:szCs w:val="22"/>
        </w:rPr>
        <w:t>o</w:t>
      </w:r>
      <w:r w:rsidRPr="009162B7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 xml:space="preserve"> </w:t>
      </w:r>
      <w:r w:rsidRPr="009162B7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t</w:t>
      </w:r>
      <w:r w:rsidRPr="009162B7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>a</w:t>
      </w:r>
      <w:r w:rsidRPr="009162B7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k</w:t>
      </w:r>
      <w:r w:rsidRPr="009162B7">
        <w:rPr>
          <w:rFonts w:asciiTheme="minorHAnsi" w:eastAsia="Arial" w:hAnsiTheme="minorHAnsi" w:cstheme="minorHAnsi"/>
          <w:position w:val="-1"/>
          <w:sz w:val="22"/>
          <w:szCs w:val="22"/>
        </w:rPr>
        <w:t>e</w:t>
      </w:r>
      <w:r w:rsidRPr="009162B7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 xml:space="preserve"> </w:t>
      </w:r>
      <w:r w:rsidRPr="009162B7">
        <w:rPr>
          <w:rFonts w:asciiTheme="minorHAnsi" w:eastAsia="Arial" w:hAnsiTheme="minorHAnsi" w:cstheme="minorHAnsi"/>
          <w:position w:val="-1"/>
          <w:sz w:val="22"/>
          <w:szCs w:val="22"/>
        </w:rPr>
        <w:t>p</w:t>
      </w:r>
      <w:r w:rsidRPr="009162B7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e</w:t>
      </w:r>
      <w:r w:rsidRPr="009162B7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</w:t>
      </w:r>
      <w:r w:rsidRPr="009162B7">
        <w:rPr>
          <w:rFonts w:asciiTheme="minorHAnsi" w:eastAsia="Arial" w:hAnsiTheme="minorHAnsi" w:cstheme="minorHAnsi"/>
          <w:position w:val="-1"/>
          <w:sz w:val="22"/>
          <w:szCs w:val="22"/>
        </w:rPr>
        <w:t>so</w:t>
      </w:r>
      <w:r w:rsidRPr="009162B7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>n</w:t>
      </w:r>
      <w:r w:rsidRPr="009162B7">
        <w:rPr>
          <w:rFonts w:asciiTheme="minorHAnsi" w:eastAsia="Arial" w:hAnsiTheme="minorHAnsi" w:cstheme="minorHAnsi"/>
          <w:position w:val="-1"/>
          <w:sz w:val="22"/>
          <w:szCs w:val="22"/>
        </w:rPr>
        <w:t>al</w:t>
      </w:r>
      <w:r w:rsidRPr="009162B7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 xml:space="preserve"> </w:t>
      </w:r>
      <w:r w:rsidRPr="009162B7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</w:t>
      </w:r>
      <w:r w:rsidRPr="009162B7">
        <w:rPr>
          <w:rFonts w:asciiTheme="minorHAnsi" w:eastAsia="Arial" w:hAnsiTheme="minorHAnsi" w:cstheme="minorHAnsi"/>
          <w:position w:val="-1"/>
          <w:sz w:val="22"/>
          <w:szCs w:val="22"/>
        </w:rPr>
        <w:t>es</w:t>
      </w:r>
      <w:r w:rsidRPr="009162B7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p</w:t>
      </w:r>
      <w:r w:rsidRPr="009162B7">
        <w:rPr>
          <w:rFonts w:asciiTheme="minorHAnsi" w:eastAsia="Arial" w:hAnsiTheme="minorHAnsi" w:cstheme="minorHAnsi"/>
          <w:position w:val="-1"/>
          <w:sz w:val="22"/>
          <w:szCs w:val="22"/>
        </w:rPr>
        <w:t>o</w:t>
      </w:r>
      <w:r w:rsidRPr="009162B7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>n</w:t>
      </w:r>
      <w:r w:rsidRPr="009162B7">
        <w:rPr>
          <w:rFonts w:asciiTheme="minorHAnsi" w:eastAsia="Arial" w:hAnsiTheme="minorHAnsi" w:cstheme="minorHAnsi"/>
          <w:position w:val="-1"/>
          <w:sz w:val="22"/>
          <w:szCs w:val="22"/>
        </w:rPr>
        <w:t>s</w:t>
      </w:r>
      <w:r w:rsidRPr="009162B7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9162B7">
        <w:rPr>
          <w:rFonts w:asciiTheme="minorHAnsi" w:eastAsia="Arial" w:hAnsiTheme="minorHAnsi" w:cstheme="minorHAnsi"/>
          <w:position w:val="-1"/>
          <w:sz w:val="22"/>
          <w:szCs w:val="22"/>
        </w:rPr>
        <w:t>b</w:t>
      </w:r>
      <w:r w:rsidRPr="009162B7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ili</w:t>
      </w:r>
      <w:r w:rsidRPr="009162B7">
        <w:rPr>
          <w:rFonts w:asciiTheme="minorHAnsi" w:eastAsia="Arial" w:hAnsiTheme="minorHAnsi" w:cstheme="minorHAnsi"/>
          <w:spacing w:val="3"/>
          <w:position w:val="-1"/>
          <w:sz w:val="22"/>
          <w:szCs w:val="22"/>
        </w:rPr>
        <w:t>t</w:t>
      </w:r>
      <w:r w:rsidRPr="009162B7">
        <w:rPr>
          <w:rFonts w:asciiTheme="minorHAnsi" w:eastAsia="Arial" w:hAnsiTheme="minorHAnsi" w:cstheme="minorHAnsi"/>
          <w:position w:val="-1"/>
          <w:sz w:val="22"/>
          <w:szCs w:val="22"/>
        </w:rPr>
        <w:t>y</w:t>
      </w:r>
      <w:r w:rsidRPr="009162B7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 xml:space="preserve"> </w:t>
      </w:r>
      <w:r w:rsidRPr="009162B7">
        <w:rPr>
          <w:rFonts w:asciiTheme="minorHAnsi" w:eastAsia="Arial" w:hAnsiTheme="minorHAnsi" w:cstheme="minorHAnsi"/>
          <w:spacing w:val="3"/>
          <w:position w:val="-1"/>
          <w:sz w:val="22"/>
          <w:szCs w:val="22"/>
        </w:rPr>
        <w:t>f</w:t>
      </w:r>
      <w:r w:rsidRPr="009162B7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>o</w:t>
      </w:r>
      <w:r w:rsidRPr="009162B7">
        <w:rPr>
          <w:rFonts w:asciiTheme="minorHAnsi" w:eastAsia="Arial" w:hAnsiTheme="minorHAnsi" w:cstheme="minorHAnsi"/>
          <w:position w:val="-1"/>
          <w:sz w:val="22"/>
          <w:szCs w:val="22"/>
        </w:rPr>
        <w:t>r</w:t>
      </w:r>
      <w:r w:rsidRPr="009162B7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 xml:space="preserve"> </w:t>
      </w:r>
      <w:r w:rsidRPr="009162B7">
        <w:rPr>
          <w:rFonts w:asciiTheme="minorHAnsi" w:eastAsia="Arial" w:hAnsiTheme="minorHAnsi" w:cstheme="minorHAnsi"/>
          <w:position w:val="-1"/>
          <w:sz w:val="22"/>
          <w:szCs w:val="22"/>
        </w:rPr>
        <w:t>o</w:t>
      </w:r>
      <w:r w:rsidRPr="009162B7">
        <w:rPr>
          <w:rFonts w:asciiTheme="minorHAnsi" w:eastAsia="Arial" w:hAnsiTheme="minorHAnsi" w:cstheme="minorHAnsi"/>
          <w:spacing w:val="-4"/>
          <w:position w:val="-1"/>
          <w:sz w:val="22"/>
          <w:szCs w:val="22"/>
        </w:rPr>
        <w:t>w</w:t>
      </w:r>
      <w:r w:rsidRPr="009162B7">
        <w:rPr>
          <w:rFonts w:asciiTheme="minorHAnsi" w:eastAsia="Arial" w:hAnsiTheme="minorHAnsi" w:cstheme="minorHAnsi"/>
          <w:position w:val="-1"/>
          <w:sz w:val="22"/>
          <w:szCs w:val="22"/>
        </w:rPr>
        <w:t>n a</w:t>
      </w:r>
      <w:r w:rsidRPr="009162B7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c</w:t>
      </w:r>
      <w:r w:rsidRPr="009162B7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t</w:t>
      </w:r>
      <w:r w:rsidRPr="009162B7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9162B7">
        <w:rPr>
          <w:rFonts w:asciiTheme="minorHAnsi" w:eastAsia="Arial" w:hAnsiTheme="minorHAnsi" w:cstheme="minorHAnsi"/>
          <w:position w:val="-1"/>
          <w:sz w:val="22"/>
          <w:szCs w:val="22"/>
        </w:rPr>
        <w:t>o</w:t>
      </w:r>
      <w:r w:rsidRPr="009162B7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n</w:t>
      </w:r>
      <w:r w:rsidRPr="009162B7">
        <w:rPr>
          <w:rFonts w:asciiTheme="minorHAnsi" w:eastAsia="Arial" w:hAnsiTheme="minorHAnsi" w:cstheme="minorHAnsi"/>
          <w:position w:val="-1"/>
          <w:sz w:val="22"/>
          <w:szCs w:val="22"/>
        </w:rPr>
        <w:t>s</w:t>
      </w:r>
    </w:p>
    <w:p w14:paraId="1DD1D59B" w14:textId="77777777" w:rsidR="001D28F4" w:rsidRPr="009162B7" w:rsidRDefault="009162B7">
      <w:pPr>
        <w:spacing w:before="2"/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9162B7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9162B7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9162B7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9162B7">
        <w:rPr>
          <w:rFonts w:asciiTheme="minorHAnsi" w:eastAsia="Arial" w:hAnsiTheme="minorHAnsi" w:cstheme="minorHAnsi"/>
          <w:sz w:val="22"/>
          <w:szCs w:val="22"/>
        </w:rPr>
        <w:t>o</w:t>
      </w:r>
      <w:r w:rsidRPr="009162B7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9162B7">
        <w:rPr>
          <w:rFonts w:asciiTheme="minorHAnsi" w:eastAsia="Arial" w:hAnsiTheme="minorHAnsi" w:cstheme="minorHAnsi"/>
          <w:sz w:val="22"/>
          <w:szCs w:val="22"/>
        </w:rPr>
        <w:t>be</w:t>
      </w:r>
      <w:r w:rsidRPr="009162B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162B7">
        <w:rPr>
          <w:rFonts w:asciiTheme="minorHAnsi" w:eastAsia="Arial" w:hAnsiTheme="minorHAnsi" w:cstheme="minorHAnsi"/>
          <w:sz w:val="22"/>
          <w:szCs w:val="22"/>
        </w:rPr>
        <w:t>o</w:t>
      </w:r>
      <w:r w:rsidRPr="009162B7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9162B7">
        <w:rPr>
          <w:rFonts w:asciiTheme="minorHAnsi" w:eastAsia="Arial" w:hAnsiTheme="minorHAnsi" w:cstheme="minorHAnsi"/>
          <w:sz w:val="22"/>
          <w:szCs w:val="22"/>
        </w:rPr>
        <w:t>en</w:t>
      </w:r>
      <w:r w:rsidRPr="009162B7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9162B7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9162B7">
        <w:rPr>
          <w:rFonts w:asciiTheme="minorHAnsi" w:eastAsia="Arial" w:hAnsiTheme="minorHAnsi" w:cstheme="minorHAnsi"/>
          <w:sz w:val="22"/>
          <w:szCs w:val="22"/>
        </w:rPr>
        <w:t>o</w:t>
      </w:r>
      <w:r w:rsidRPr="009162B7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9162B7">
        <w:rPr>
          <w:rFonts w:asciiTheme="minorHAnsi" w:eastAsia="Arial" w:hAnsiTheme="minorHAnsi" w:cstheme="minorHAnsi"/>
          <w:sz w:val="22"/>
          <w:szCs w:val="22"/>
        </w:rPr>
        <w:t>n</w:t>
      </w:r>
      <w:r w:rsidRPr="009162B7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9162B7">
        <w:rPr>
          <w:rFonts w:asciiTheme="minorHAnsi" w:eastAsia="Arial" w:hAnsiTheme="minorHAnsi" w:cstheme="minorHAnsi"/>
          <w:sz w:val="22"/>
          <w:szCs w:val="22"/>
        </w:rPr>
        <w:t>w</w:t>
      </w:r>
      <w:r w:rsidRPr="009162B7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9162B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162B7">
        <w:rPr>
          <w:rFonts w:asciiTheme="minorHAnsi" w:eastAsia="Arial" w:hAnsiTheme="minorHAnsi" w:cstheme="minorHAnsi"/>
          <w:sz w:val="22"/>
          <w:szCs w:val="22"/>
        </w:rPr>
        <w:t>d</w:t>
      </w:r>
      <w:r w:rsidRPr="009162B7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9162B7">
        <w:rPr>
          <w:rFonts w:asciiTheme="minorHAnsi" w:eastAsia="Arial" w:hAnsiTheme="minorHAnsi" w:cstheme="minorHAnsi"/>
          <w:sz w:val="22"/>
          <w:szCs w:val="22"/>
        </w:rPr>
        <w:t>as,</w:t>
      </w:r>
      <w:r w:rsidRPr="009162B7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9162B7">
        <w:rPr>
          <w:rFonts w:asciiTheme="minorHAnsi" w:eastAsia="Arial" w:hAnsiTheme="minorHAnsi" w:cstheme="minorHAnsi"/>
          <w:sz w:val="22"/>
          <w:szCs w:val="22"/>
        </w:rPr>
        <w:t>u</w:t>
      </w:r>
      <w:r w:rsidRPr="009162B7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9162B7">
        <w:rPr>
          <w:rFonts w:asciiTheme="minorHAnsi" w:eastAsia="Arial" w:hAnsiTheme="minorHAnsi" w:cstheme="minorHAnsi"/>
          <w:sz w:val="22"/>
          <w:szCs w:val="22"/>
        </w:rPr>
        <w:t>d</w:t>
      </w:r>
      <w:r w:rsidRPr="009162B7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9162B7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9162B7">
        <w:rPr>
          <w:rFonts w:asciiTheme="minorHAnsi" w:eastAsia="Arial" w:hAnsiTheme="minorHAnsi" w:cstheme="minorHAnsi"/>
          <w:sz w:val="22"/>
          <w:szCs w:val="22"/>
        </w:rPr>
        <w:t>s</w:t>
      </w:r>
      <w:r w:rsidRPr="009162B7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9162B7">
        <w:rPr>
          <w:rFonts w:asciiTheme="minorHAnsi" w:eastAsia="Arial" w:hAnsiTheme="minorHAnsi" w:cstheme="minorHAnsi"/>
          <w:sz w:val="22"/>
          <w:szCs w:val="22"/>
        </w:rPr>
        <w:t>a</w:t>
      </w:r>
      <w:r w:rsidRPr="009162B7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9162B7">
        <w:rPr>
          <w:rFonts w:asciiTheme="minorHAnsi" w:eastAsia="Arial" w:hAnsiTheme="minorHAnsi" w:cstheme="minorHAnsi"/>
          <w:sz w:val="22"/>
          <w:szCs w:val="22"/>
        </w:rPr>
        <w:t>d</w:t>
      </w:r>
      <w:r w:rsidRPr="009162B7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9162B7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9162B7">
        <w:rPr>
          <w:rFonts w:asciiTheme="minorHAnsi" w:eastAsia="Arial" w:hAnsiTheme="minorHAnsi" w:cstheme="minorHAnsi"/>
          <w:sz w:val="22"/>
          <w:szCs w:val="22"/>
        </w:rPr>
        <w:t>he</w:t>
      </w:r>
      <w:r w:rsidRPr="009162B7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9162B7">
        <w:rPr>
          <w:rFonts w:asciiTheme="minorHAnsi" w:eastAsia="Arial" w:hAnsiTheme="minorHAnsi" w:cstheme="minorHAnsi"/>
          <w:sz w:val="22"/>
          <w:szCs w:val="22"/>
        </w:rPr>
        <w:t>n</w:t>
      </w:r>
      <w:r w:rsidRPr="009162B7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9162B7">
        <w:rPr>
          <w:rFonts w:asciiTheme="minorHAnsi" w:eastAsia="Arial" w:hAnsiTheme="minorHAnsi" w:cstheme="minorHAnsi"/>
          <w:sz w:val="22"/>
          <w:szCs w:val="22"/>
        </w:rPr>
        <w:t>ed</w:t>
      </w:r>
      <w:r w:rsidRPr="009162B7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9162B7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9162B7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9162B7">
        <w:rPr>
          <w:rFonts w:asciiTheme="minorHAnsi" w:eastAsia="Arial" w:hAnsiTheme="minorHAnsi" w:cstheme="minorHAnsi"/>
          <w:sz w:val="22"/>
          <w:szCs w:val="22"/>
        </w:rPr>
        <w:t>r</w:t>
      </w:r>
      <w:r w:rsidRPr="009162B7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9162B7">
        <w:rPr>
          <w:rFonts w:asciiTheme="minorHAnsi" w:eastAsia="Arial" w:hAnsiTheme="minorHAnsi" w:cstheme="minorHAnsi"/>
          <w:sz w:val="22"/>
          <w:szCs w:val="22"/>
        </w:rPr>
        <w:t>ch</w:t>
      </w:r>
      <w:r w:rsidRPr="009162B7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9162B7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9162B7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9162B7">
        <w:rPr>
          <w:rFonts w:asciiTheme="minorHAnsi" w:eastAsia="Arial" w:hAnsiTheme="minorHAnsi" w:cstheme="minorHAnsi"/>
          <w:sz w:val="22"/>
          <w:szCs w:val="22"/>
        </w:rPr>
        <w:t>e</w:t>
      </w:r>
      <w:r w:rsidRPr="009162B7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9162B7">
        <w:rPr>
          <w:rFonts w:asciiTheme="minorHAnsi" w:eastAsia="Arial" w:hAnsiTheme="minorHAnsi" w:cstheme="minorHAnsi"/>
          <w:sz w:val="22"/>
          <w:szCs w:val="22"/>
        </w:rPr>
        <w:t>a</w:t>
      </w:r>
      <w:r w:rsidRPr="009162B7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9162B7">
        <w:rPr>
          <w:rFonts w:asciiTheme="minorHAnsi" w:eastAsia="Arial" w:hAnsiTheme="minorHAnsi" w:cstheme="minorHAnsi"/>
          <w:sz w:val="22"/>
          <w:szCs w:val="22"/>
        </w:rPr>
        <w:t>d be</w:t>
      </w:r>
      <w:r w:rsidRPr="009162B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9162B7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9162B7">
        <w:rPr>
          <w:rFonts w:asciiTheme="minorHAnsi" w:eastAsia="Arial" w:hAnsiTheme="minorHAnsi" w:cstheme="minorHAnsi"/>
          <w:spacing w:val="-1"/>
          <w:sz w:val="22"/>
          <w:szCs w:val="22"/>
        </w:rPr>
        <w:t>il</w:t>
      </w:r>
      <w:r w:rsidRPr="009162B7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9162B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162B7">
        <w:rPr>
          <w:rFonts w:asciiTheme="minorHAnsi" w:eastAsia="Arial" w:hAnsiTheme="minorHAnsi" w:cstheme="minorHAnsi"/>
          <w:sz w:val="22"/>
          <w:szCs w:val="22"/>
        </w:rPr>
        <w:t>ng</w:t>
      </w:r>
      <w:r w:rsidRPr="009162B7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9162B7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9162B7">
        <w:rPr>
          <w:rFonts w:asciiTheme="minorHAnsi" w:eastAsia="Arial" w:hAnsiTheme="minorHAnsi" w:cstheme="minorHAnsi"/>
          <w:sz w:val="22"/>
          <w:szCs w:val="22"/>
        </w:rPr>
        <w:t>o ada</w:t>
      </w:r>
      <w:r w:rsidRPr="009162B7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9162B7">
        <w:rPr>
          <w:rFonts w:asciiTheme="minorHAnsi" w:eastAsia="Arial" w:hAnsiTheme="minorHAnsi" w:cstheme="minorHAnsi"/>
          <w:sz w:val="22"/>
          <w:szCs w:val="22"/>
        </w:rPr>
        <w:t>t</w:t>
      </w:r>
    </w:p>
    <w:p w14:paraId="15FC517C" w14:textId="77777777" w:rsidR="001D28F4" w:rsidRPr="009162B7" w:rsidRDefault="009162B7">
      <w:pPr>
        <w:tabs>
          <w:tab w:val="left" w:pos="820"/>
        </w:tabs>
        <w:spacing w:before="16" w:line="240" w:lineRule="exact"/>
        <w:ind w:left="820" w:right="123" w:hanging="360"/>
        <w:rPr>
          <w:rFonts w:asciiTheme="minorHAnsi" w:eastAsia="Arial" w:hAnsiTheme="minorHAnsi" w:cstheme="minorHAnsi"/>
          <w:sz w:val="22"/>
          <w:szCs w:val="22"/>
        </w:rPr>
      </w:pPr>
      <w:r w:rsidRPr="009162B7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9162B7">
        <w:rPr>
          <w:rFonts w:asciiTheme="minorHAnsi" w:eastAsia="Segoe MDL2 Assets" w:hAnsiTheme="minorHAnsi" w:cstheme="minorHAnsi"/>
          <w:sz w:val="22"/>
          <w:szCs w:val="22"/>
        </w:rPr>
        <w:tab/>
      </w:r>
      <w:r w:rsidRPr="009162B7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9162B7">
        <w:rPr>
          <w:rFonts w:asciiTheme="minorHAnsi" w:eastAsia="Arial" w:hAnsiTheme="minorHAnsi" w:cstheme="minorHAnsi"/>
          <w:sz w:val="22"/>
          <w:szCs w:val="22"/>
        </w:rPr>
        <w:t>o</w:t>
      </w:r>
      <w:r w:rsidRPr="009162B7">
        <w:rPr>
          <w:rFonts w:asciiTheme="minorHAnsi" w:eastAsia="Arial" w:hAnsiTheme="minorHAnsi" w:cstheme="minorHAnsi"/>
          <w:spacing w:val="30"/>
          <w:sz w:val="22"/>
          <w:szCs w:val="22"/>
        </w:rPr>
        <w:t xml:space="preserve"> </w:t>
      </w:r>
      <w:r w:rsidRPr="009162B7">
        <w:rPr>
          <w:rFonts w:asciiTheme="minorHAnsi" w:eastAsia="Arial" w:hAnsiTheme="minorHAnsi" w:cstheme="minorHAnsi"/>
          <w:sz w:val="22"/>
          <w:szCs w:val="22"/>
        </w:rPr>
        <w:t>be</w:t>
      </w:r>
      <w:r w:rsidRPr="009162B7">
        <w:rPr>
          <w:rFonts w:asciiTheme="minorHAnsi" w:eastAsia="Arial" w:hAnsiTheme="minorHAnsi" w:cstheme="minorHAnsi"/>
          <w:spacing w:val="29"/>
          <w:sz w:val="22"/>
          <w:szCs w:val="22"/>
        </w:rPr>
        <w:t xml:space="preserve"> </w:t>
      </w:r>
      <w:r w:rsidRPr="009162B7">
        <w:rPr>
          <w:rFonts w:asciiTheme="minorHAnsi" w:eastAsia="Arial" w:hAnsiTheme="minorHAnsi" w:cstheme="minorHAnsi"/>
          <w:sz w:val="22"/>
          <w:szCs w:val="22"/>
        </w:rPr>
        <w:t>a</w:t>
      </w:r>
      <w:r w:rsidRPr="009162B7">
        <w:rPr>
          <w:rFonts w:asciiTheme="minorHAnsi" w:eastAsia="Arial" w:hAnsiTheme="minorHAnsi" w:cstheme="minorHAnsi"/>
          <w:spacing w:val="-4"/>
          <w:sz w:val="22"/>
          <w:szCs w:val="22"/>
        </w:rPr>
        <w:t>w</w:t>
      </w:r>
      <w:r w:rsidRPr="009162B7">
        <w:rPr>
          <w:rFonts w:asciiTheme="minorHAnsi" w:eastAsia="Arial" w:hAnsiTheme="minorHAnsi" w:cstheme="minorHAnsi"/>
          <w:sz w:val="22"/>
          <w:szCs w:val="22"/>
        </w:rPr>
        <w:t>are</w:t>
      </w:r>
      <w:r w:rsidRPr="009162B7">
        <w:rPr>
          <w:rFonts w:asciiTheme="minorHAnsi" w:eastAsia="Arial" w:hAnsiTheme="minorHAnsi" w:cstheme="minorHAnsi"/>
          <w:spacing w:val="30"/>
          <w:sz w:val="22"/>
          <w:szCs w:val="22"/>
        </w:rPr>
        <w:t xml:space="preserve"> </w:t>
      </w:r>
      <w:r w:rsidRPr="009162B7">
        <w:rPr>
          <w:rFonts w:asciiTheme="minorHAnsi" w:eastAsia="Arial" w:hAnsiTheme="minorHAnsi" w:cstheme="minorHAnsi"/>
          <w:sz w:val="22"/>
          <w:szCs w:val="22"/>
        </w:rPr>
        <w:t>of</w:t>
      </w:r>
      <w:r w:rsidRPr="009162B7">
        <w:rPr>
          <w:rFonts w:asciiTheme="minorHAnsi" w:eastAsia="Arial" w:hAnsiTheme="minorHAnsi" w:cstheme="minorHAnsi"/>
          <w:spacing w:val="33"/>
          <w:sz w:val="22"/>
          <w:szCs w:val="22"/>
        </w:rPr>
        <w:t xml:space="preserve"> </w:t>
      </w:r>
      <w:r w:rsidRPr="009162B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162B7">
        <w:rPr>
          <w:rFonts w:asciiTheme="minorHAnsi" w:eastAsia="Arial" w:hAnsiTheme="minorHAnsi" w:cstheme="minorHAnsi"/>
          <w:sz w:val="22"/>
          <w:szCs w:val="22"/>
        </w:rPr>
        <w:t>ssu</w:t>
      </w:r>
      <w:r w:rsidRPr="009162B7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9162B7">
        <w:rPr>
          <w:rFonts w:asciiTheme="minorHAnsi" w:eastAsia="Arial" w:hAnsiTheme="minorHAnsi" w:cstheme="minorHAnsi"/>
          <w:sz w:val="22"/>
          <w:szCs w:val="22"/>
        </w:rPr>
        <w:t>s</w:t>
      </w:r>
      <w:r w:rsidRPr="009162B7">
        <w:rPr>
          <w:rFonts w:asciiTheme="minorHAnsi" w:eastAsia="Arial" w:hAnsiTheme="minorHAnsi" w:cstheme="minorHAnsi"/>
          <w:spacing w:val="28"/>
          <w:sz w:val="22"/>
          <w:szCs w:val="22"/>
        </w:rPr>
        <w:t xml:space="preserve"> </w:t>
      </w:r>
      <w:r w:rsidRPr="009162B7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9162B7">
        <w:rPr>
          <w:rFonts w:asciiTheme="minorHAnsi" w:eastAsia="Arial" w:hAnsiTheme="minorHAnsi" w:cstheme="minorHAnsi"/>
          <w:sz w:val="22"/>
          <w:szCs w:val="22"/>
        </w:rPr>
        <w:t>f</w:t>
      </w:r>
      <w:r w:rsidRPr="009162B7">
        <w:rPr>
          <w:rFonts w:asciiTheme="minorHAnsi" w:eastAsia="Arial" w:hAnsiTheme="minorHAnsi" w:cstheme="minorHAnsi"/>
          <w:spacing w:val="33"/>
          <w:sz w:val="22"/>
          <w:szCs w:val="22"/>
        </w:rPr>
        <w:t xml:space="preserve"> </w:t>
      </w:r>
      <w:r w:rsidRPr="009162B7">
        <w:rPr>
          <w:rFonts w:asciiTheme="minorHAnsi" w:eastAsia="Arial" w:hAnsiTheme="minorHAnsi" w:cstheme="minorHAnsi"/>
          <w:sz w:val="22"/>
          <w:szCs w:val="22"/>
        </w:rPr>
        <w:t>e</w:t>
      </w:r>
      <w:r w:rsidRPr="009162B7">
        <w:rPr>
          <w:rFonts w:asciiTheme="minorHAnsi" w:eastAsia="Arial" w:hAnsiTheme="minorHAnsi" w:cstheme="minorHAnsi"/>
          <w:spacing w:val="2"/>
          <w:sz w:val="22"/>
          <w:szCs w:val="22"/>
        </w:rPr>
        <w:t>q</w:t>
      </w:r>
      <w:r w:rsidRPr="009162B7">
        <w:rPr>
          <w:rFonts w:asciiTheme="minorHAnsi" w:eastAsia="Arial" w:hAnsiTheme="minorHAnsi" w:cstheme="minorHAnsi"/>
          <w:sz w:val="22"/>
          <w:szCs w:val="22"/>
        </w:rPr>
        <w:t>u</w:t>
      </w:r>
      <w:r w:rsidRPr="009162B7">
        <w:rPr>
          <w:rFonts w:asciiTheme="minorHAnsi" w:eastAsia="Arial" w:hAnsiTheme="minorHAnsi" w:cstheme="minorHAnsi"/>
          <w:spacing w:val="-1"/>
          <w:sz w:val="22"/>
          <w:szCs w:val="22"/>
        </w:rPr>
        <w:t>ali</w:t>
      </w:r>
      <w:r w:rsidRPr="009162B7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9162B7">
        <w:rPr>
          <w:rFonts w:asciiTheme="minorHAnsi" w:eastAsia="Arial" w:hAnsiTheme="minorHAnsi" w:cstheme="minorHAnsi"/>
          <w:sz w:val="22"/>
          <w:szCs w:val="22"/>
        </w:rPr>
        <w:t>y</w:t>
      </w:r>
      <w:r w:rsidRPr="009162B7">
        <w:rPr>
          <w:rFonts w:asciiTheme="minorHAnsi" w:eastAsia="Arial" w:hAnsiTheme="minorHAnsi" w:cstheme="minorHAnsi"/>
          <w:spacing w:val="28"/>
          <w:sz w:val="22"/>
          <w:szCs w:val="22"/>
        </w:rPr>
        <w:t xml:space="preserve"> </w:t>
      </w:r>
      <w:r w:rsidRPr="009162B7">
        <w:rPr>
          <w:rFonts w:asciiTheme="minorHAnsi" w:eastAsia="Arial" w:hAnsiTheme="minorHAnsi" w:cstheme="minorHAnsi"/>
          <w:sz w:val="22"/>
          <w:szCs w:val="22"/>
        </w:rPr>
        <w:t>a</w:t>
      </w:r>
      <w:r w:rsidRPr="009162B7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9162B7">
        <w:rPr>
          <w:rFonts w:asciiTheme="minorHAnsi" w:eastAsia="Arial" w:hAnsiTheme="minorHAnsi" w:cstheme="minorHAnsi"/>
          <w:sz w:val="22"/>
          <w:szCs w:val="22"/>
        </w:rPr>
        <w:t>d</w:t>
      </w:r>
      <w:r w:rsidRPr="009162B7">
        <w:rPr>
          <w:rFonts w:asciiTheme="minorHAnsi" w:eastAsia="Arial" w:hAnsiTheme="minorHAnsi" w:cstheme="minorHAnsi"/>
          <w:spacing w:val="30"/>
          <w:sz w:val="22"/>
          <w:szCs w:val="22"/>
        </w:rPr>
        <w:t xml:space="preserve"> </w:t>
      </w:r>
      <w:r w:rsidRPr="009162B7">
        <w:rPr>
          <w:rFonts w:asciiTheme="minorHAnsi" w:eastAsia="Arial" w:hAnsiTheme="minorHAnsi" w:cstheme="minorHAnsi"/>
          <w:sz w:val="22"/>
          <w:szCs w:val="22"/>
        </w:rPr>
        <w:t>d</w:t>
      </w:r>
      <w:r w:rsidRPr="009162B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162B7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9162B7">
        <w:rPr>
          <w:rFonts w:asciiTheme="minorHAnsi" w:eastAsia="Arial" w:hAnsiTheme="minorHAnsi" w:cstheme="minorHAnsi"/>
          <w:sz w:val="22"/>
          <w:szCs w:val="22"/>
        </w:rPr>
        <w:t>ersit</w:t>
      </w:r>
      <w:r w:rsidRPr="009162B7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9162B7">
        <w:rPr>
          <w:rFonts w:asciiTheme="minorHAnsi" w:eastAsia="Arial" w:hAnsiTheme="minorHAnsi" w:cstheme="minorHAnsi"/>
          <w:sz w:val="22"/>
          <w:szCs w:val="22"/>
        </w:rPr>
        <w:t>,</w:t>
      </w:r>
      <w:r w:rsidRPr="009162B7">
        <w:rPr>
          <w:rFonts w:asciiTheme="minorHAnsi" w:eastAsia="Arial" w:hAnsiTheme="minorHAnsi" w:cstheme="minorHAnsi"/>
          <w:spacing w:val="33"/>
          <w:sz w:val="22"/>
          <w:szCs w:val="22"/>
        </w:rPr>
        <w:t xml:space="preserve"> </w:t>
      </w:r>
      <w:r w:rsidRPr="009162B7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9162B7">
        <w:rPr>
          <w:rFonts w:asciiTheme="minorHAnsi" w:eastAsia="Arial" w:hAnsiTheme="minorHAnsi" w:cstheme="minorHAnsi"/>
          <w:sz w:val="22"/>
          <w:szCs w:val="22"/>
        </w:rPr>
        <w:t>o</w:t>
      </w:r>
      <w:r w:rsidRPr="009162B7">
        <w:rPr>
          <w:rFonts w:asciiTheme="minorHAnsi" w:eastAsia="Arial" w:hAnsiTheme="minorHAnsi" w:cstheme="minorHAnsi"/>
          <w:spacing w:val="30"/>
          <w:sz w:val="22"/>
          <w:szCs w:val="22"/>
        </w:rPr>
        <w:t xml:space="preserve"> </w:t>
      </w:r>
      <w:r w:rsidRPr="009162B7">
        <w:rPr>
          <w:rFonts w:asciiTheme="minorHAnsi" w:eastAsia="Arial" w:hAnsiTheme="minorHAnsi" w:cstheme="minorHAnsi"/>
          <w:sz w:val="22"/>
          <w:szCs w:val="22"/>
        </w:rPr>
        <w:t>u</w:t>
      </w:r>
      <w:r w:rsidRPr="009162B7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9162B7">
        <w:rPr>
          <w:rFonts w:asciiTheme="minorHAnsi" w:eastAsia="Arial" w:hAnsiTheme="minorHAnsi" w:cstheme="minorHAnsi"/>
          <w:sz w:val="22"/>
          <w:szCs w:val="22"/>
        </w:rPr>
        <w:t>d</w:t>
      </w:r>
      <w:r w:rsidRPr="009162B7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9162B7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9162B7">
        <w:rPr>
          <w:rFonts w:asciiTheme="minorHAnsi" w:eastAsia="Arial" w:hAnsiTheme="minorHAnsi" w:cstheme="minorHAnsi"/>
          <w:sz w:val="22"/>
          <w:szCs w:val="22"/>
        </w:rPr>
        <w:t>s</w:t>
      </w:r>
      <w:r w:rsidRPr="009162B7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9162B7">
        <w:rPr>
          <w:rFonts w:asciiTheme="minorHAnsi" w:eastAsia="Arial" w:hAnsiTheme="minorHAnsi" w:cstheme="minorHAnsi"/>
          <w:sz w:val="22"/>
          <w:szCs w:val="22"/>
        </w:rPr>
        <w:t>a</w:t>
      </w:r>
      <w:r w:rsidRPr="009162B7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9162B7">
        <w:rPr>
          <w:rFonts w:asciiTheme="minorHAnsi" w:eastAsia="Arial" w:hAnsiTheme="minorHAnsi" w:cstheme="minorHAnsi"/>
          <w:sz w:val="22"/>
          <w:szCs w:val="22"/>
        </w:rPr>
        <w:t>d</w:t>
      </w:r>
      <w:r w:rsidRPr="009162B7">
        <w:rPr>
          <w:rFonts w:asciiTheme="minorHAnsi" w:eastAsia="Arial" w:hAnsiTheme="minorHAnsi" w:cstheme="minorHAnsi"/>
          <w:spacing w:val="30"/>
          <w:sz w:val="22"/>
          <w:szCs w:val="22"/>
        </w:rPr>
        <w:t xml:space="preserve"> </w:t>
      </w:r>
      <w:r w:rsidRPr="009162B7">
        <w:rPr>
          <w:rFonts w:asciiTheme="minorHAnsi" w:eastAsia="Arial" w:hAnsiTheme="minorHAnsi" w:cstheme="minorHAnsi"/>
          <w:sz w:val="22"/>
          <w:szCs w:val="22"/>
        </w:rPr>
        <w:t>a</w:t>
      </w:r>
      <w:r w:rsidRPr="009162B7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9162B7">
        <w:rPr>
          <w:rFonts w:asciiTheme="minorHAnsi" w:eastAsia="Arial" w:hAnsiTheme="minorHAnsi" w:cstheme="minorHAnsi"/>
          <w:sz w:val="22"/>
          <w:szCs w:val="22"/>
        </w:rPr>
        <w:t>d</w:t>
      </w:r>
      <w:r w:rsidRPr="009162B7">
        <w:rPr>
          <w:rFonts w:asciiTheme="minorHAnsi" w:eastAsia="Arial" w:hAnsiTheme="minorHAnsi" w:cstheme="minorHAnsi"/>
          <w:spacing w:val="36"/>
          <w:sz w:val="22"/>
          <w:szCs w:val="22"/>
        </w:rPr>
        <w:t xml:space="preserve"> </w:t>
      </w:r>
      <w:r w:rsidRPr="009162B7">
        <w:rPr>
          <w:rFonts w:asciiTheme="minorHAnsi" w:eastAsia="Arial" w:hAnsiTheme="minorHAnsi" w:cstheme="minorHAnsi"/>
          <w:sz w:val="22"/>
          <w:szCs w:val="22"/>
        </w:rPr>
        <w:t>be</w:t>
      </w:r>
      <w:r w:rsidRPr="009162B7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9162B7">
        <w:rPr>
          <w:rFonts w:asciiTheme="minorHAnsi" w:eastAsia="Arial" w:hAnsiTheme="minorHAnsi" w:cstheme="minorHAnsi"/>
          <w:sz w:val="22"/>
          <w:szCs w:val="22"/>
        </w:rPr>
        <w:t>se</w:t>
      </w:r>
      <w:r w:rsidRPr="009162B7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9162B7">
        <w:rPr>
          <w:rFonts w:asciiTheme="minorHAnsi" w:eastAsia="Arial" w:hAnsiTheme="minorHAnsi" w:cstheme="minorHAnsi"/>
          <w:sz w:val="22"/>
          <w:szCs w:val="22"/>
        </w:rPr>
        <w:t>s</w:t>
      </w:r>
      <w:r w:rsidRPr="009162B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162B7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9162B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162B7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9162B7">
        <w:rPr>
          <w:rFonts w:asciiTheme="minorHAnsi" w:eastAsia="Arial" w:hAnsiTheme="minorHAnsi" w:cstheme="minorHAnsi"/>
          <w:sz w:val="22"/>
          <w:szCs w:val="22"/>
        </w:rPr>
        <w:t>e</w:t>
      </w:r>
      <w:r w:rsidRPr="009162B7">
        <w:rPr>
          <w:rFonts w:asciiTheme="minorHAnsi" w:eastAsia="Arial" w:hAnsiTheme="minorHAnsi" w:cstheme="minorHAnsi"/>
          <w:spacing w:val="30"/>
          <w:sz w:val="22"/>
          <w:szCs w:val="22"/>
        </w:rPr>
        <w:t xml:space="preserve"> </w:t>
      </w:r>
      <w:r w:rsidRPr="009162B7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9162B7">
        <w:rPr>
          <w:rFonts w:asciiTheme="minorHAnsi" w:eastAsia="Arial" w:hAnsiTheme="minorHAnsi" w:cstheme="minorHAnsi"/>
          <w:sz w:val="22"/>
          <w:szCs w:val="22"/>
        </w:rPr>
        <w:t>o cu</w:t>
      </w:r>
      <w:r w:rsidRPr="009162B7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9162B7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9162B7">
        <w:rPr>
          <w:rFonts w:asciiTheme="minorHAnsi" w:eastAsia="Arial" w:hAnsiTheme="minorHAnsi" w:cstheme="minorHAnsi"/>
          <w:sz w:val="22"/>
          <w:szCs w:val="22"/>
        </w:rPr>
        <w:t>ural d</w:t>
      </w:r>
      <w:r w:rsidRPr="009162B7">
        <w:rPr>
          <w:rFonts w:asciiTheme="minorHAnsi" w:eastAsia="Arial" w:hAnsiTheme="minorHAnsi" w:cstheme="minorHAnsi"/>
          <w:spacing w:val="-4"/>
          <w:sz w:val="22"/>
          <w:szCs w:val="22"/>
        </w:rPr>
        <w:t>i</w:t>
      </w:r>
      <w:r w:rsidRPr="009162B7">
        <w:rPr>
          <w:rFonts w:asciiTheme="minorHAnsi" w:eastAsia="Arial" w:hAnsiTheme="minorHAnsi" w:cstheme="minorHAnsi"/>
          <w:spacing w:val="1"/>
          <w:sz w:val="22"/>
          <w:szCs w:val="22"/>
        </w:rPr>
        <w:t>ff</w:t>
      </w:r>
      <w:r w:rsidRPr="009162B7">
        <w:rPr>
          <w:rFonts w:asciiTheme="minorHAnsi" w:eastAsia="Arial" w:hAnsiTheme="minorHAnsi" w:cstheme="minorHAnsi"/>
          <w:sz w:val="22"/>
          <w:szCs w:val="22"/>
        </w:rPr>
        <w:t>erenc</w:t>
      </w:r>
      <w:r w:rsidRPr="009162B7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9162B7">
        <w:rPr>
          <w:rFonts w:asciiTheme="minorHAnsi" w:eastAsia="Arial" w:hAnsiTheme="minorHAnsi" w:cstheme="minorHAnsi"/>
          <w:sz w:val="22"/>
          <w:szCs w:val="22"/>
        </w:rPr>
        <w:t>s</w:t>
      </w:r>
    </w:p>
    <w:p w14:paraId="0BCEC20A" w14:textId="77777777" w:rsidR="001D28F4" w:rsidRPr="009162B7" w:rsidRDefault="009162B7">
      <w:pPr>
        <w:spacing w:line="260" w:lineRule="exact"/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9162B7">
        <w:rPr>
          <w:rFonts w:asciiTheme="minorHAnsi" w:eastAsia="Segoe MDL2 Assets" w:hAnsiTheme="minorHAnsi" w:cstheme="minorHAnsi"/>
          <w:w w:val="46"/>
          <w:position w:val="-1"/>
          <w:sz w:val="22"/>
          <w:szCs w:val="22"/>
        </w:rPr>
        <w:t xml:space="preserve">        </w:t>
      </w:r>
      <w:r w:rsidRPr="009162B7">
        <w:rPr>
          <w:rFonts w:asciiTheme="minorHAnsi" w:eastAsia="Segoe MDL2 Assets" w:hAnsiTheme="minorHAnsi" w:cstheme="minorHAnsi"/>
          <w:spacing w:val="10"/>
          <w:w w:val="46"/>
          <w:position w:val="-1"/>
          <w:sz w:val="22"/>
          <w:szCs w:val="22"/>
        </w:rPr>
        <w:t xml:space="preserve"> </w:t>
      </w:r>
      <w:r w:rsidRPr="009162B7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B</w:t>
      </w:r>
      <w:r w:rsidRPr="009162B7">
        <w:rPr>
          <w:rFonts w:asciiTheme="minorHAnsi" w:eastAsia="Arial" w:hAnsiTheme="minorHAnsi" w:cstheme="minorHAnsi"/>
          <w:position w:val="-1"/>
          <w:sz w:val="22"/>
          <w:szCs w:val="22"/>
        </w:rPr>
        <w:t xml:space="preserve">e </w:t>
      </w:r>
      <w:r w:rsidRPr="009162B7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</w:t>
      </w:r>
      <w:r w:rsidRPr="009162B7">
        <w:rPr>
          <w:rFonts w:asciiTheme="minorHAnsi" w:eastAsia="Arial" w:hAnsiTheme="minorHAnsi" w:cstheme="minorHAnsi"/>
          <w:position w:val="-1"/>
          <w:sz w:val="22"/>
          <w:szCs w:val="22"/>
        </w:rPr>
        <w:t>es</w:t>
      </w:r>
      <w:r w:rsidRPr="009162B7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p</w:t>
      </w:r>
      <w:r w:rsidRPr="009162B7">
        <w:rPr>
          <w:rFonts w:asciiTheme="minorHAnsi" w:eastAsia="Arial" w:hAnsiTheme="minorHAnsi" w:cstheme="minorHAnsi"/>
          <w:position w:val="-1"/>
          <w:sz w:val="22"/>
          <w:szCs w:val="22"/>
        </w:rPr>
        <w:t>o</w:t>
      </w:r>
      <w:r w:rsidRPr="009162B7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n</w:t>
      </w:r>
      <w:r w:rsidRPr="009162B7">
        <w:rPr>
          <w:rFonts w:asciiTheme="minorHAnsi" w:eastAsia="Arial" w:hAnsiTheme="minorHAnsi" w:cstheme="minorHAnsi"/>
          <w:position w:val="-1"/>
          <w:sz w:val="22"/>
          <w:szCs w:val="22"/>
        </w:rPr>
        <w:t>s</w:t>
      </w:r>
      <w:r w:rsidRPr="009162B7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9162B7">
        <w:rPr>
          <w:rFonts w:asciiTheme="minorHAnsi" w:eastAsia="Arial" w:hAnsiTheme="minorHAnsi" w:cstheme="minorHAnsi"/>
          <w:position w:val="-1"/>
          <w:sz w:val="22"/>
          <w:szCs w:val="22"/>
        </w:rPr>
        <w:t>b</w:t>
      </w:r>
      <w:r w:rsidRPr="009162B7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l</w:t>
      </w:r>
      <w:r w:rsidRPr="009162B7">
        <w:rPr>
          <w:rFonts w:asciiTheme="minorHAnsi" w:eastAsia="Arial" w:hAnsiTheme="minorHAnsi" w:cstheme="minorHAnsi"/>
          <w:position w:val="-1"/>
          <w:sz w:val="22"/>
          <w:szCs w:val="22"/>
        </w:rPr>
        <w:t>e</w:t>
      </w:r>
      <w:r w:rsidRPr="009162B7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 xml:space="preserve"> </w:t>
      </w:r>
      <w:r w:rsidRPr="009162B7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f</w:t>
      </w:r>
      <w:r w:rsidRPr="009162B7">
        <w:rPr>
          <w:rFonts w:asciiTheme="minorHAnsi" w:eastAsia="Arial" w:hAnsiTheme="minorHAnsi" w:cstheme="minorHAnsi"/>
          <w:position w:val="-1"/>
          <w:sz w:val="22"/>
          <w:szCs w:val="22"/>
        </w:rPr>
        <w:t>or</w:t>
      </w:r>
      <w:r w:rsidRPr="009162B7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 xml:space="preserve"> </w:t>
      </w:r>
      <w:r w:rsidRPr="009162B7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y</w:t>
      </w:r>
      <w:r w:rsidRPr="009162B7">
        <w:rPr>
          <w:rFonts w:asciiTheme="minorHAnsi" w:eastAsia="Arial" w:hAnsiTheme="minorHAnsi" w:cstheme="minorHAnsi"/>
          <w:position w:val="-1"/>
          <w:sz w:val="22"/>
          <w:szCs w:val="22"/>
        </w:rPr>
        <w:t>o</w:t>
      </w:r>
      <w:r w:rsidRPr="009162B7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u</w:t>
      </w:r>
      <w:r w:rsidRPr="009162B7">
        <w:rPr>
          <w:rFonts w:asciiTheme="minorHAnsi" w:eastAsia="Arial" w:hAnsiTheme="minorHAnsi" w:cstheme="minorHAnsi"/>
          <w:position w:val="-1"/>
          <w:sz w:val="22"/>
          <w:szCs w:val="22"/>
        </w:rPr>
        <w:t>r</w:t>
      </w:r>
      <w:r w:rsidRPr="009162B7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 xml:space="preserve"> </w:t>
      </w:r>
      <w:r w:rsidRPr="009162B7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>p</w:t>
      </w:r>
      <w:r w:rsidRPr="009162B7">
        <w:rPr>
          <w:rFonts w:asciiTheme="minorHAnsi" w:eastAsia="Arial" w:hAnsiTheme="minorHAnsi" w:cstheme="minorHAnsi"/>
          <w:position w:val="-1"/>
          <w:sz w:val="22"/>
          <w:szCs w:val="22"/>
        </w:rPr>
        <w:t>ersonal pr</w:t>
      </w:r>
      <w:r w:rsidRPr="009162B7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e</w:t>
      </w:r>
      <w:r w:rsidRPr="009162B7">
        <w:rPr>
          <w:rFonts w:asciiTheme="minorHAnsi" w:eastAsia="Arial" w:hAnsiTheme="minorHAnsi" w:cstheme="minorHAnsi"/>
          <w:position w:val="-1"/>
          <w:sz w:val="22"/>
          <w:szCs w:val="22"/>
        </w:rPr>
        <w:t>se</w:t>
      </w:r>
      <w:r w:rsidRPr="009162B7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n</w:t>
      </w:r>
      <w:r w:rsidRPr="009162B7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t</w:t>
      </w:r>
      <w:r w:rsidRPr="009162B7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>a</w:t>
      </w:r>
      <w:r w:rsidRPr="009162B7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ti</w:t>
      </w:r>
      <w:r w:rsidRPr="009162B7">
        <w:rPr>
          <w:rFonts w:asciiTheme="minorHAnsi" w:eastAsia="Arial" w:hAnsiTheme="minorHAnsi" w:cstheme="minorHAnsi"/>
          <w:position w:val="-1"/>
          <w:sz w:val="22"/>
          <w:szCs w:val="22"/>
        </w:rPr>
        <w:t>o</w:t>
      </w:r>
      <w:r w:rsidRPr="009162B7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n</w:t>
      </w:r>
      <w:r w:rsidRPr="009162B7">
        <w:rPr>
          <w:rFonts w:asciiTheme="minorHAnsi" w:eastAsia="Arial" w:hAnsiTheme="minorHAnsi" w:cstheme="minorHAnsi"/>
          <w:position w:val="-1"/>
          <w:sz w:val="22"/>
          <w:szCs w:val="22"/>
        </w:rPr>
        <w:t>,</w:t>
      </w:r>
      <w:r w:rsidRPr="009162B7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 xml:space="preserve"> </w:t>
      </w:r>
      <w:r w:rsidRPr="009162B7">
        <w:rPr>
          <w:rFonts w:asciiTheme="minorHAnsi" w:eastAsia="Arial" w:hAnsiTheme="minorHAnsi" w:cstheme="minorHAnsi"/>
          <w:position w:val="-1"/>
          <w:sz w:val="22"/>
          <w:szCs w:val="22"/>
        </w:rPr>
        <w:t>h</w:t>
      </w:r>
      <w:r w:rsidRPr="009162B7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>e</w:t>
      </w:r>
      <w:r w:rsidRPr="009162B7">
        <w:rPr>
          <w:rFonts w:asciiTheme="minorHAnsi" w:eastAsia="Arial" w:hAnsiTheme="minorHAnsi" w:cstheme="minorHAnsi"/>
          <w:position w:val="-1"/>
          <w:sz w:val="22"/>
          <w:szCs w:val="22"/>
        </w:rPr>
        <w:t>a</w:t>
      </w:r>
      <w:r w:rsidRPr="009162B7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l</w:t>
      </w:r>
      <w:r w:rsidRPr="009162B7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t</w:t>
      </w:r>
      <w:r w:rsidRPr="009162B7">
        <w:rPr>
          <w:rFonts w:asciiTheme="minorHAnsi" w:eastAsia="Arial" w:hAnsiTheme="minorHAnsi" w:cstheme="minorHAnsi"/>
          <w:position w:val="-1"/>
          <w:sz w:val="22"/>
          <w:szCs w:val="22"/>
        </w:rPr>
        <w:t>h and ph</w:t>
      </w:r>
      <w:r w:rsidRPr="009162B7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>y</w:t>
      </w:r>
      <w:r w:rsidRPr="009162B7">
        <w:rPr>
          <w:rFonts w:asciiTheme="minorHAnsi" w:eastAsia="Arial" w:hAnsiTheme="minorHAnsi" w:cstheme="minorHAnsi"/>
          <w:position w:val="-1"/>
          <w:sz w:val="22"/>
          <w:szCs w:val="22"/>
        </w:rPr>
        <w:t>s</w:t>
      </w:r>
      <w:r w:rsidRPr="009162B7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9162B7">
        <w:rPr>
          <w:rFonts w:asciiTheme="minorHAnsi" w:eastAsia="Arial" w:hAnsiTheme="minorHAnsi" w:cstheme="minorHAnsi"/>
          <w:position w:val="-1"/>
          <w:sz w:val="22"/>
          <w:szCs w:val="22"/>
        </w:rPr>
        <w:t>cal</w:t>
      </w:r>
      <w:r w:rsidRPr="009162B7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 xml:space="preserve"> </w:t>
      </w:r>
      <w:r w:rsidRPr="009162B7">
        <w:rPr>
          <w:rFonts w:asciiTheme="minorHAnsi" w:eastAsia="Arial" w:hAnsiTheme="minorHAnsi" w:cstheme="minorHAnsi"/>
          <w:spacing w:val="3"/>
          <w:position w:val="-1"/>
          <w:sz w:val="22"/>
          <w:szCs w:val="22"/>
        </w:rPr>
        <w:t>f</w:t>
      </w:r>
      <w:r w:rsidRPr="009162B7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9162B7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t</w:t>
      </w:r>
      <w:r w:rsidRPr="009162B7">
        <w:rPr>
          <w:rFonts w:asciiTheme="minorHAnsi" w:eastAsia="Arial" w:hAnsiTheme="minorHAnsi" w:cstheme="minorHAnsi"/>
          <w:position w:val="-1"/>
          <w:sz w:val="22"/>
          <w:szCs w:val="22"/>
        </w:rPr>
        <w:t>n</w:t>
      </w:r>
      <w:r w:rsidRPr="009162B7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>e</w:t>
      </w:r>
      <w:r w:rsidRPr="009162B7">
        <w:rPr>
          <w:rFonts w:asciiTheme="minorHAnsi" w:eastAsia="Arial" w:hAnsiTheme="minorHAnsi" w:cstheme="minorHAnsi"/>
          <w:position w:val="-1"/>
          <w:sz w:val="22"/>
          <w:szCs w:val="22"/>
        </w:rPr>
        <w:t>ss</w:t>
      </w:r>
    </w:p>
    <w:p w14:paraId="15F6B1C2" w14:textId="77777777" w:rsidR="001D28F4" w:rsidRPr="009162B7" w:rsidRDefault="009162B7">
      <w:pPr>
        <w:spacing w:before="2"/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9162B7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9162B7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9162B7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9162B7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9162B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162B7">
        <w:rPr>
          <w:rFonts w:asciiTheme="minorHAnsi" w:eastAsia="Arial" w:hAnsiTheme="minorHAnsi" w:cstheme="minorHAnsi"/>
          <w:sz w:val="22"/>
          <w:szCs w:val="22"/>
        </w:rPr>
        <w:t>n</w:t>
      </w:r>
      <w:r w:rsidRPr="009162B7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9162B7">
        <w:rPr>
          <w:rFonts w:asciiTheme="minorHAnsi" w:eastAsia="Arial" w:hAnsiTheme="minorHAnsi" w:cstheme="minorHAnsi"/>
          <w:sz w:val="22"/>
          <w:szCs w:val="22"/>
        </w:rPr>
        <w:t>a</w:t>
      </w:r>
      <w:r w:rsidRPr="009162B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162B7">
        <w:rPr>
          <w:rFonts w:asciiTheme="minorHAnsi" w:eastAsia="Arial" w:hAnsiTheme="minorHAnsi" w:cstheme="minorHAnsi"/>
          <w:sz w:val="22"/>
          <w:szCs w:val="22"/>
        </w:rPr>
        <w:t>n a</w:t>
      </w:r>
      <w:r w:rsidRPr="009162B7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9162B7">
        <w:rPr>
          <w:rFonts w:asciiTheme="minorHAnsi" w:eastAsia="Arial" w:hAnsiTheme="minorHAnsi" w:cstheme="minorHAnsi"/>
          <w:sz w:val="22"/>
          <w:szCs w:val="22"/>
        </w:rPr>
        <w:t>h</w:t>
      </w:r>
      <w:r w:rsidRPr="009162B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162B7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9162B7">
        <w:rPr>
          <w:rFonts w:asciiTheme="minorHAnsi" w:eastAsia="Arial" w:hAnsiTheme="minorHAnsi" w:cstheme="minorHAnsi"/>
          <w:sz w:val="22"/>
          <w:szCs w:val="22"/>
        </w:rPr>
        <w:t>h</w:t>
      </w:r>
      <w:r w:rsidRPr="009162B7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9162B7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9162B7">
        <w:rPr>
          <w:rFonts w:asciiTheme="minorHAnsi" w:eastAsia="Arial" w:hAnsiTheme="minorHAnsi" w:cstheme="minorHAnsi"/>
          <w:sz w:val="22"/>
          <w:szCs w:val="22"/>
        </w:rPr>
        <w:t>e</w:t>
      </w:r>
      <w:r w:rsidRPr="009162B7">
        <w:rPr>
          <w:rFonts w:asciiTheme="minorHAnsi" w:eastAsia="Arial" w:hAnsiTheme="minorHAnsi" w:cstheme="minorHAnsi"/>
          <w:spacing w:val="-3"/>
          <w:sz w:val="22"/>
          <w:szCs w:val="22"/>
        </w:rPr>
        <w:t>v</w:t>
      </w:r>
      <w:r w:rsidRPr="009162B7">
        <w:rPr>
          <w:rFonts w:asciiTheme="minorHAnsi" w:eastAsia="Arial" w:hAnsiTheme="minorHAnsi" w:cstheme="minorHAnsi"/>
          <w:sz w:val="22"/>
          <w:szCs w:val="22"/>
        </w:rPr>
        <w:t>el of</w:t>
      </w:r>
      <w:r w:rsidRPr="009162B7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9162B7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9162B7">
        <w:rPr>
          <w:rFonts w:asciiTheme="minorHAnsi" w:eastAsia="Arial" w:hAnsiTheme="minorHAnsi" w:cstheme="minorHAnsi"/>
          <w:spacing w:val="1"/>
          <w:sz w:val="22"/>
          <w:szCs w:val="22"/>
        </w:rPr>
        <w:t>tt</w:t>
      </w:r>
      <w:r w:rsidRPr="009162B7">
        <w:rPr>
          <w:rFonts w:asciiTheme="minorHAnsi" w:eastAsia="Arial" w:hAnsiTheme="minorHAnsi" w:cstheme="minorHAnsi"/>
          <w:sz w:val="22"/>
          <w:szCs w:val="22"/>
        </w:rPr>
        <w:t>e</w:t>
      </w:r>
      <w:r w:rsidRPr="009162B7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9162B7">
        <w:rPr>
          <w:rFonts w:asciiTheme="minorHAnsi" w:eastAsia="Arial" w:hAnsiTheme="minorHAnsi" w:cstheme="minorHAnsi"/>
          <w:sz w:val="22"/>
          <w:szCs w:val="22"/>
        </w:rPr>
        <w:t>d</w:t>
      </w:r>
      <w:r w:rsidRPr="009162B7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9162B7">
        <w:rPr>
          <w:rFonts w:asciiTheme="minorHAnsi" w:eastAsia="Arial" w:hAnsiTheme="minorHAnsi" w:cstheme="minorHAnsi"/>
          <w:sz w:val="22"/>
          <w:szCs w:val="22"/>
        </w:rPr>
        <w:t>nce</w:t>
      </w:r>
    </w:p>
    <w:p w14:paraId="340E14D4" w14:textId="77777777" w:rsidR="001D28F4" w:rsidRPr="009162B7" w:rsidRDefault="009162B7">
      <w:pPr>
        <w:spacing w:line="260" w:lineRule="exact"/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9162B7">
        <w:rPr>
          <w:rFonts w:asciiTheme="minorHAnsi" w:eastAsia="Segoe MDL2 Assets" w:hAnsiTheme="minorHAnsi" w:cstheme="minorHAnsi"/>
          <w:w w:val="46"/>
          <w:position w:val="-1"/>
          <w:sz w:val="22"/>
          <w:szCs w:val="22"/>
        </w:rPr>
        <w:t xml:space="preserve">        </w:t>
      </w:r>
      <w:r w:rsidRPr="009162B7">
        <w:rPr>
          <w:rFonts w:asciiTheme="minorHAnsi" w:eastAsia="Segoe MDL2 Assets" w:hAnsiTheme="minorHAnsi" w:cstheme="minorHAnsi"/>
          <w:spacing w:val="10"/>
          <w:w w:val="46"/>
          <w:position w:val="-1"/>
          <w:sz w:val="22"/>
          <w:szCs w:val="22"/>
        </w:rPr>
        <w:t xml:space="preserve"> </w:t>
      </w:r>
      <w:r w:rsidRPr="009162B7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T</w:t>
      </w:r>
      <w:r w:rsidRPr="009162B7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>a</w:t>
      </w:r>
      <w:r w:rsidRPr="009162B7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k</w:t>
      </w:r>
      <w:r w:rsidRPr="009162B7">
        <w:rPr>
          <w:rFonts w:asciiTheme="minorHAnsi" w:eastAsia="Arial" w:hAnsiTheme="minorHAnsi" w:cstheme="minorHAnsi"/>
          <w:position w:val="-1"/>
          <w:sz w:val="22"/>
          <w:szCs w:val="22"/>
        </w:rPr>
        <w:t>e</w:t>
      </w:r>
      <w:r w:rsidRPr="009162B7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 xml:space="preserve"> </w:t>
      </w:r>
      <w:r w:rsidRPr="009162B7">
        <w:rPr>
          <w:rFonts w:asciiTheme="minorHAnsi" w:eastAsia="Arial" w:hAnsiTheme="minorHAnsi" w:cstheme="minorHAnsi"/>
          <w:position w:val="-1"/>
          <w:sz w:val="22"/>
          <w:szCs w:val="22"/>
        </w:rPr>
        <w:t>a</w:t>
      </w:r>
      <w:r w:rsidRPr="009162B7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l</w:t>
      </w:r>
      <w:r w:rsidRPr="009162B7">
        <w:rPr>
          <w:rFonts w:asciiTheme="minorHAnsi" w:eastAsia="Arial" w:hAnsiTheme="minorHAnsi" w:cstheme="minorHAnsi"/>
          <w:position w:val="-1"/>
          <w:sz w:val="22"/>
          <w:szCs w:val="22"/>
        </w:rPr>
        <w:t>l p</w:t>
      </w:r>
      <w:r w:rsidRPr="009162B7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o</w:t>
      </w:r>
      <w:r w:rsidRPr="009162B7">
        <w:rPr>
          <w:rFonts w:asciiTheme="minorHAnsi" w:eastAsia="Arial" w:hAnsiTheme="minorHAnsi" w:cstheme="minorHAnsi"/>
          <w:position w:val="-1"/>
          <w:sz w:val="22"/>
          <w:szCs w:val="22"/>
        </w:rPr>
        <w:t>ss</w:t>
      </w:r>
      <w:r w:rsidRPr="009162B7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9162B7">
        <w:rPr>
          <w:rFonts w:asciiTheme="minorHAnsi" w:eastAsia="Arial" w:hAnsiTheme="minorHAnsi" w:cstheme="minorHAnsi"/>
          <w:position w:val="-1"/>
          <w:sz w:val="22"/>
          <w:szCs w:val="22"/>
        </w:rPr>
        <w:t>b</w:t>
      </w:r>
      <w:r w:rsidRPr="009162B7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l</w:t>
      </w:r>
      <w:r w:rsidRPr="009162B7">
        <w:rPr>
          <w:rFonts w:asciiTheme="minorHAnsi" w:eastAsia="Arial" w:hAnsiTheme="minorHAnsi" w:cstheme="minorHAnsi"/>
          <w:position w:val="-1"/>
          <w:sz w:val="22"/>
          <w:szCs w:val="22"/>
        </w:rPr>
        <w:t>e s</w:t>
      </w:r>
      <w:r w:rsidRPr="009162B7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t</w:t>
      </w:r>
      <w:r w:rsidRPr="009162B7">
        <w:rPr>
          <w:rFonts w:asciiTheme="minorHAnsi" w:eastAsia="Arial" w:hAnsiTheme="minorHAnsi" w:cstheme="minorHAnsi"/>
          <w:position w:val="-1"/>
          <w:sz w:val="22"/>
          <w:szCs w:val="22"/>
        </w:rPr>
        <w:t>e</w:t>
      </w:r>
      <w:r w:rsidRPr="009162B7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>p</w:t>
      </w:r>
      <w:r w:rsidRPr="009162B7">
        <w:rPr>
          <w:rFonts w:asciiTheme="minorHAnsi" w:eastAsia="Arial" w:hAnsiTheme="minorHAnsi" w:cstheme="minorHAnsi"/>
          <w:position w:val="-1"/>
          <w:sz w:val="22"/>
          <w:szCs w:val="22"/>
        </w:rPr>
        <w:t>s</w:t>
      </w:r>
      <w:r w:rsidRPr="009162B7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 xml:space="preserve"> t</w:t>
      </w:r>
      <w:r w:rsidRPr="009162B7">
        <w:rPr>
          <w:rFonts w:asciiTheme="minorHAnsi" w:eastAsia="Arial" w:hAnsiTheme="minorHAnsi" w:cstheme="minorHAnsi"/>
          <w:position w:val="-1"/>
          <w:sz w:val="22"/>
          <w:szCs w:val="22"/>
        </w:rPr>
        <w:t>o ensure</w:t>
      </w:r>
      <w:r w:rsidRPr="009162B7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 xml:space="preserve"> </w:t>
      </w:r>
      <w:r w:rsidRPr="009162B7">
        <w:rPr>
          <w:rFonts w:asciiTheme="minorHAnsi" w:eastAsia="Arial" w:hAnsiTheme="minorHAnsi" w:cstheme="minorHAnsi"/>
          <w:position w:val="-1"/>
          <w:sz w:val="22"/>
          <w:szCs w:val="22"/>
        </w:rPr>
        <w:t>a s</w:t>
      </w:r>
      <w:r w:rsidRPr="009162B7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a</w:t>
      </w:r>
      <w:r w:rsidRPr="009162B7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f</w:t>
      </w:r>
      <w:r w:rsidRPr="009162B7">
        <w:rPr>
          <w:rFonts w:asciiTheme="minorHAnsi" w:eastAsia="Arial" w:hAnsiTheme="minorHAnsi" w:cstheme="minorHAnsi"/>
          <w:position w:val="-1"/>
          <w:sz w:val="22"/>
          <w:szCs w:val="22"/>
        </w:rPr>
        <w:t>e</w:t>
      </w:r>
      <w:r w:rsidRPr="009162B7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 xml:space="preserve"> </w:t>
      </w:r>
      <w:r w:rsidRPr="009162B7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>w</w:t>
      </w:r>
      <w:r w:rsidRPr="009162B7">
        <w:rPr>
          <w:rFonts w:asciiTheme="minorHAnsi" w:eastAsia="Arial" w:hAnsiTheme="minorHAnsi" w:cstheme="minorHAnsi"/>
          <w:position w:val="-1"/>
          <w:sz w:val="22"/>
          <w:szCs w:val="22"/>
        </w:rPr>
        <w:t>or</w:t>
      </w:r>
      <w:r w:rsidRPr="009162B7">
        <w:rPr>
          <w:rFonts w:asciiTheme="minorHAnsi" w:eastAsia="Arial" w:hAnsiTheme="minorHAnsi" w:cstheme="minorHAnsi"/>
          <w:spacing w:val="3"/>
          <w:position w:val="-1"/>
          <w:sz w:val="22"/>
          <w:szCs w:val="22"/>
        </w:rPr>
        <w:t>k</w:t>
      </w:r>
      <w:r w:rsidRPr="009162B7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9162B7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>n</w:t>
      </w:r>
      <w:r w:rsidRPr="009162B7">
        <w:rPr>
          <w:rFonts w:asciiTheme="minorHAnsi" w:eastAsia="Arial" w:hAnsiTheme="minorHAnsi" w:cstheme="minorHAnsi"/>
          <w:position w:val="-1"/>
          <w:sz w:val="22"/>
          <w:szCs w:val="22"/>
        </w:rPr>
        <w:t>g</w:t>
      </w:r>
      <w:r w:rsidRPr="009162B7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 xml:space="preserve"> </w:t>
      </w:r>
      <w:r w:rsidRPr="009162B7">
        <w:rPr>
          <w:rFonts w:asciiTheme="minorHAnsi" w:eastAsia="Arial" w:hAnsiTheme="minorHAnsi" w:cstheme="minorHAnsi"/>
          <w:position w:val="-1"/>
          <w:sz w:val="22"/>
          <w:szCs w:val="22"/>
        </w:rPr>
        <w:t>e</w:t>
      </w:r>
      <w:r w:rsidRPr="009162B7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n</w:t>
      </w:r>
      <w:r w:rsidRPr="009162B7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v</w:t>
      </w:r>
      <w:r w:rsidRPr="009162B7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i</w:t>
      </w:r>
      <w:r w:rsidRPr="009162B7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</w:t>
      </w:r>
      <w:r w:rsidRPr="009162B7">
        <w:rPr>
          <w:rFonts w:asciiTheme="minorHAnsi" w:eastAsia="Arial" w:hAnsiTheme="minorHAnsi" w:cstheme="minorHAnsi"/>
          <w:position w:val="-1"/>
          <w:sz w:val="22"/>
          <w:szCs w:val="22"/>
        </w:rPr>
        <w:t>o</w:t>
      </w:r>
      <w:r w:rsidRPr="009162B7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n</w:t>
      </w:r>
      <w:r w:rsidRPr="009162B7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m</w:t>
      </w:r>
      <w:r w:rsidRPr="009162B7">
        <w:rPr>
          <w:rFonts w:asciiTheme="minorHAnsi" w:eastAsia="Arial" w:hAnsiTheme="minorHAnsi" w:cstheme="minorHAnsi"/>
          <w:position w:val="-1"/>
          <w:sz w:val="22"/>
          <w:szCs w:val="22"/>
        </w:rPr>
        <w:t>e</w:t>
      </w:r>
      <w:r w:rsidRPr="009162B7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n</w:t>
      </w:r>
      <w:r w:rsidRPr="009162B7">
        <w:rPr>
          <w:rFonts w:asciiTheme="minorHAnsi" w:eastAsia="Arial" w:hAnsiTheme="minorHAnsi" w:cstheme="minorHAnsi"/>
          <w:position w:val="-1"/>
          <w:sz w:val="22"/>
          <w:szCs w:val="22"/>
        </w:rPr>
        <w:t xml:space="preserve">t </w:t>
      </w:r>
      <w:r w:rsidRPr="009162B7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f</w:t>
      </w:r>
      <w:r w:rsidRPr="009162B7">
        <w:rPr>
          <w:rFonts w:asciiTheme="minorHAnsi" w:eastAsia="Arial" w:hAnsiTheme="minorHAnsi" w:cstheme="minorHAnsi"/>
          <w:position w:val="-1"/>
          <w:sz w:val="22"/>
          <w:szCs w:val="22"/>
        </w:rPr>
        <w:t>or</w:t>
      </w:r>
      <w:r w:rsidRPr="009162B7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 xml:space="preserve"> </w:t>
      </w:r>
      <w:r w:rsidRPr="009162B7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y</w:t>
      </w:r>
      <w:r w:rsidRPr="009162B7">
        <w:rPr>
          <w:rFonts w:asciiTheme="minorHAnsi" w:eastAsia="Arial" w:hAnsiTheme="minorHAnsi" w:cstheme="minorHAnsi"/>
          <w:position w:val="-1"/>
          <w:sz w:val="22"/>
          <w:szCs w:val="22"/>
        </w:rPr>
        <w:t>o</w:t>
      </w:r>
      <w:r w:rsidRPr="009162B7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u</w:t>
      </w:r>
      <w:r w:rsidRPr="009162B7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</w:t>
      </w:r>
      <w:r w:rsidRPr="009162B7">
        <w:rPr>
          <w:rFonts w:asciiTheme="minorHAnsi" w:eastAsia="Arial" w:hAnsiTheme="minorHAnsi" w:cstheme="minorHAnsi"/>
          <w:position w:val="-1"/>
          <w:sz w:val="22"/>
          <w:szCs w:val="22"/>
        </w:rPr>
        <w:t>se</w:t>
      </w:r>
      <w:r w:rsidRPr="009162B7">
        <w:rPr>
          <w:rFonts w:asciiTheme="minorHAnsi" w:eastAsia="Arial" w:hAnsiTheme="minorHAnsi" w:cstheme="minorHAnsi"/>
          <w:spacing w:val="-4"/>
          <w:position w:val="-1"/>
          <w:sz w:val="22"/>
          <w:szCs w:val="22"/>
        </w:rPr>
        <w:t>l</w:t>
      </w:r>
      <w:r w:rsidRPr="009162B7">
        <w:rPr>
          <w:rFonts w:asciiTheme="minorHAnsi" w:eastAsia="Arial" w:hAnsiTheme="minorHAnsi" w:cstheme="minorHAnsi"/>
          <w:position w:val="-1"/>
          <w:sz w:val="22"/>
          <w:szCs w:val="22"/>
        </w:rPr>
        <w:t>f</w:t>
      </w:r>
      <w:r w:rsidRPr="009162B7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 xml:space="preserve"> </w:t>
      </w:r>
      <w:r w:rsidRPr="009162B7">
        <w:rPr>
          <w:rFonts w:asciiTheme="minorHAnsi" w:eastAsia="Arial" w:hAnsiTheme="minorHAnsi" w:cstheme="minorHAnsi"/>
          <w:position w:val="-1"/>
          <w:sz w:val="22"/>
          <w:szCs w:val="22"/>
        </w:rPr>
        <w:t>a</w:t>
      </w:r>
      <w:r w:rsidRPr="009162B7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n</w:t>
      </w:r>
      <w:r w:rsidRPr="009162B7">
        <w:rPr>
          <w:rFonts w:asciiTheme="minorHAnsi" w:eastAsia="Arial" w:hAnsiTheme="minorHAnsi" w:cstheme="minorHAnsi"/>
          <w:position w:val="-1"/>
          <w:sz w:val="22"/>
          <w:szCs w:val="22"/>
        </w:rPr>
        <w:t>d o</w:t>
      </w:r>
      <w:r w:rsidRPr="009162B7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t</w:t>
      </w:r>
      <w:r w:rsidRPr="009162B7">
        <w:rPr>
          <w:rFonts w:asciiTheme="minorHAnsi" w:eastAsia="Arial" w:hAnsiTheme="minorHAnsi" w:cstheme="minorHAnsi"/>
          <w:position w:val="-1"/>
          <w:sz w:val="22"/>
          <w:szCs w:val="22"/>
        </w:rPr>
        <w:t>h</w:t>
      </w:r>
      <w:r w:rsidRPr="009162B7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>e</w:t>
      </w:r>
      <w:r w:rsidRPr="009162B7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</w:t>
      </w:r>
      <w:r w:rsidRPr="009162B7">
        <w:rPr>
          <w:rFonts w:asciiTheme="minorHAnsi" w:eastAsia="Arial" w:hAnsiTheme="minorHAnsi" w:cstheme="minorHAnsi"/>
          <w:position w:val="-1"/>
          <w:sz w:val="22"/>
          <w:szCs w:val="22"/>
        </w:rPr>
        <w:t>s</w:t>
      </w:r>
    </w:p>
    <w:p w14:paraId="1B41C915" w14:textId="77777777" w:rsidR="001D28F4" w:rsidRPr="009162B7" w:rsidRDefault="001D28F4">
      <w:pPr>
        <w:spacing w:before="4" w:line="140" w:lineRule="exact"/>
        <w:rPr>
          <w:rFonts w:asciiTheme="minorHAnsi" w:hAnsiTheme="minorHAnsi" w:cstheme="minorHAnsi"/>
          <w:sz w:val="22"/>
          <w:szCs w:val="22"/>
        </w:rPr>
      </w:pPr>
    </w:p>
    <w:p w14:paraId="45CBE9B8" w14:textId="77777777" w:rsidR="001D28F4" w:rsidRPr="009162B7" w:rsidRDefault="001D28F4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AD20F70" w14:textId="77777777" w:rsidR="001D28F4" w:rsidRPr="009162B7" w:rsidRDefault="001D28F4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7A6FC21" w14:textId="77777777" w:rsidR="001D28F4" w:rsidRPr="009162B7" w:rsidRDefault="009162B7">
      <w:pPr>
        <w:spacing w:line="240" w:lineRule="exact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9162B7">
        <w:rPr>
          <w:rFonts w:asciiTheme="minorHAnsi" w:eastAsia="Arial" w:hAnsiTheme="minorHAnsi" w:cstheme="minorHAnsi"/>
          <w:b/>
          <w:spacing w:val="-1"/>
          <w:position w:val="-1"/>
          <w:sz w:val="22"/>
          <w:szCs w:val="22"/>
        </w:rPr>
        <w:t>P</w:t>
      </w:r>
      <w:r w:rsidRPr="009162B7">
        <w:rPr>
          <w:rFonts w:asciiTheme="minorHAnsi" w:eastAsia="Arial" w:hAnsiTheme="minorHAnsi" w:cstheme="minorHAnsi"/>
          <w:b/>
          <w:position w:val="-1"/>
          <w:sz w:val="22"/>
          <w:szCs w:val="22"/>
        </w:rPr>
        <w:t>ers</w:t>
      </w:r>
      <w:r w:rsidRPr="009162B7">
        <w:rPr>
          <w:rFonts w:asciiTheme="minorHAnsi" w:eastAsia="Arial" w:hAnsiTheme="minorHAnsi" w:cstheme="minorHAnsi"/>
          <w:b/>
          <w:spacing w:val="-1"/>
          <w:position w:val="-1"/>
          <w:sz w:val="22"/>
          <w:szCs w:val="22"/>
        </w:rPr>
        <w:t>o</w:t>
      </w:r>
      <w:r w:rsidRPr="009162B7">
        <w:rPr>
          <w:rFonts w:asciiTheme="minorHAnsi" w:eastAsia="Arial" w:hAnsiTheme="minorHAnsi" w:cstheme="minorHAnsi"/>
          <w:b/>
          <w:position w:val="-1"/>
          <w:sz w:val="22"/>
          <w:szCs w:val="22"/>
        </w:rPr>
        <w:t>n S</w:t>
      </w:r>
      <w:r w:rsidRPr="009162B7">
        <w:rPr>
          <w:rFonts w:asciiTheme="minorHAnsi" w:eastAsia="Arial" w:hAnsiTheme="minorHAnsi" w:cstheme="minorHAnsi"/>
          <w:b/>
          <w:spacing w:val="-1"/>
          <w:position w:val="-1"/>
          <w:sz w:val="22"/>
          <w:szCs w:val="22"/>
        </w:rPr>
        <w:t>p</w:t>
      </w:r>
      <w:r w:rsidRPr="009162B7">
        <w:rPr>
          <w:rFonts w:asciiTheme="minorHAnsi" w:eastAsia="Arial" w:hAnsiTheme="minorHAnsi" w:cstheme="minorHAnsi"/>
          <w:b/>
          <w:position w:val="-1"/>
          <w:sz w:val="22"/>
          <w:szCs w:val="22"/>
        </w:rPr>
        <w:t>e</w:t>
      </w:r>
      <w:r w:rsidRPr="009162B7">
        <w:rPr>
          <w:rFonts w:asciiTheme="minorHAnsi" w:eastAsia="Arial" w:hAnsiTheme="minorHAnsi" w:cstheme="minorHAnsi"/>
          <w:b/>
          <w:spacing w:val="-1"/>
          <w:position w:val="-1"/>
          <w:sz w:val="22"/>
          <w:szCs w:val="22"/>
        </w:rPr>
        <w:t>ci</w:t>
      </w:r>
      <w:r w:rsidRPr="009162B7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</w:rPr>
        <w:t>fi</w:t>
      </w:r>
      <w:r w:rsidRPr="009162B7">
        <w:rPr>
          <w:rFonts w:asciiTheme="minorHAnsi" w:eastAsia="Arial" w:hAnsiTheme="minorHAnsi" w:cstheme="minorHAnsi"/>
          <w:b/>
          <w:position w:val="-1"/>
          <w:sz w:val="22"/>
          <w:szCs w:val="22"/>
        </w:rPr>
        <w:t>c</w:t>
      </w:r>
      <w:r w:rsidRPr="009162B7">
        <w:rPr>
          <w:rFonts w:asciiTheme="minorHAnsi" w:eastAsia="Arial" w:hAnsiTheme="minorHAnsi" w:cstheme="minorHAnsi"/>
          <w:b/>
          <w:spacing w:val="-3"/>
          <w:position w:val="-1"/>
          <w:sz w:val="22"/>
          <w:szCs w:val="22"/>
        </w:rPr>
        <w:t>a</w:t>
      </w:r>
      <w:r w:rsidRPr="009162B7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</w:rPr>
        <w:t>ti</w:t>
      </w:r>
      <w:r w:rsidRPr="009162B7">
        <w:rPr>
          <w:rFonts w:asciiTheme="minorHAnsi" w:eastAsia="Arial" w:hAnsiTheme="minorHAnsi" w:cstheme="minorHAnsi"/>
          <w:b/>
          <w:position w:val="-1"/>
          <w:sz w:val="22"/>
          <w:szCs w:val="22"/>
        </w:rPr>
        <w:t>on</w:t>
      </w:r>
    </w:p>
    <w:p w14:paraId="4C23398E" w14:textId="77777777" w:rsidR="001D28F4" w:rsidRPr="009162B7" w:rsidRDefault="001D28F4">
      <w:pPr>
        <w:spacing w:line="240" w:lineRule="exact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9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32"/>
        <w:gridCol w:w="1325"/>
        <w:gridCol w:w="1416"/>
      </w:tblGrid>
      <w:tr w:rsidR="009162B7" w:rsidRPr="009162B7" w14:paraId="50344D92" w14:textId="77777777">
        <w:trPr>
          <w:trHeight w:hRule="exact" w:val="502"/>
        </w:trPr>
        <w:tc>
          <w:tcPr>
            <w:tcW w:w="63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E63E5EE" w14:textId="77777777" w:rsidR="001D28F4" w:rsidRPr="009162B7" w:rsidRDefault="001D28F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3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978EA7F" w14:textId="77777777" w:rsidR="001D28F4" w:rsidRPr="009162B7" w:rsidRDefault="009162B7">
            <w:pPr>
              <w:spacing w:line="240" w:lineRule="exact"/>
              <w:ind w:left="10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9162B7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9162B7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s</w:t>
            </w:r>
            <w:r w:rsidRPr="009162B7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s</w:t>
            </w:r>
            <w:r w:rsidRPr="009162B7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e</w:t>
            </w:r>
            <w:r w:rsidRPr="009162B7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n</w:t>
            </w:r>
            <w:r w:rsidRPr="009162B7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ti</w:t>
            </w:r>
            <w:r w:rsidRPr="009162B7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al</w:t>
            </w:r>
          </w:p>
        </w:tc>
        <w:tc>
          <w:tcPr>
            <w:tcW w:w="14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EC900E7" w14:textId="77777777" w:rsidR="001D28F4" w:rsidRPr="009162B7" w:rsidRDefault="009162B7">
            <w:pPr>
              <w:spacing w:line="240" w:lineRule="exact"/>
              <w:ind w:left="10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9162B7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D</w:t>
            </w:r>
            <w:r w:rsidRPr="009162B7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e</w:t>
            </w:r>
            <w:r w:rsidRPr="009162B7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s</w:t>
            </w:r>
            <w:r w:rsidRPr="009162B7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i</w:t>
            </w:r>
            <w:r w:rsidRPr="009162B7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rable</w:t>
            </w:r>
          </w:p>
        </w:tc>
      </w:tr>
      <w:tr w:rsidR="009162B7" w:rsidRPr="009162B7" w14:paraId="2CDF88D7" w14:textId="77777777">
        <w:trPr>
          <w:trHeight w:hRule="exact" w:val="502"/>
        </w:trPr>
        <w:tc>
          <w:tcPr>
            <w:tcW w:w="63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190C7F7" w14:textId="77777777" w:rsidR="001D28F4" w:rsidRPr="009162B7" w:rsidRDefault="009162B7">
            <w:pPr>
              <w:spacing w:line="240" w:lineRule="exact"/>
              <w:ind w:left="10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9162B7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9162B7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x</w:t>
            </w:r>
            <w:r w:rsidRPr="009162B7">
              <w:rPr>
                <w:rFonts w:asciiTheme="minorHAnsi" w:eastAsia="Arial" w:hAnsiTheme="minorHAnsi" w:cstheme="minorHAnsi"/>
                <w:sz w:val="22"/>
                <w:szCs w:val="22"/>
              </w:rPr>
              <w:t>p</w:t>
            </w:r>
            <w:r w:rsidRPr="009162B7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9162B7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9162B7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9162B7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9162B7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n</w:t>
            </w:r>
            <w:r w:rsidRPr="009162B7">
              <w:rPr>
                <w:rFonts w:asciiTheme="minorHAnsi" w:eastAsia="Arial" w:hAnsiTheme="minorHAnsi" w:cstheme="minorHAnsi"/>
                <w:sz w:val="22"/>
                <w:szCs w:val="22"/>
              </w:rPr>
              <w:t>ce</w:t>
            </w:r>
            <w:r w:rsidRPr="009162B7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d</w:t>
            </w:r>
            <w:r w:rsidRPr="009162B7">
              <w:rPr>
                <w:rFonts w:asciiTheme="minorHAnsi" w:eastAsia="Arial" w:hAnsiTheme="minorHAnsi" w:cstheme="minorHAnsi"/>
                <w:sz w:val="22"/>
                <w:szCs w:val="22"/>
              </w:rPr>
              <w:t>,</w:t>
            </w:r>
            <w:r w:rsidRPr="009162B7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9162B7">
              <w:rPr>
                <w:rFonts w:asciiTheme="minorHAnsi" w:eastAsia="Arial" w:hAnsiTheme="minorHAnsi" w:cstheme="minorHAnsi"/>
                <w:sz w:val="22"/>
                <w:szCs w:val="22"/>
              </w:rPr>
              <w:t>proa</w:t>
            </w:r>
            <w:r w:rsidRPr="009162B7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c</w:t>
            </w:r>
            <w:r w:rsidRPr="009162B7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</w:t>
            </w:r>
            <w:r w:rsidRPr="009162B7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9162B7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v</w:t>
            </w:r>
            <w:r w:rsidRPr="009162B7">
              <w:rPr>
                <w:rFonts w:asciiTheme="minorHAnsi" w:eastAsia="Arial" w:hAnsiTheme="minorHAnsi" w:cstheme="minorHAnsi"/>
                <w:sz w:val="22"/>
                <w:szCs w:val="22"/>
              </w:rPr>
              <w:t>e sa</w:t>
            </w:r>
            <w:r w:rsidRPr="009162B7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9162B7">
              <w:rPr>
                <w:rFonts w:asciiTheme="minorHAnsi" w:eastAsia="Arial" w:hAnsiTheme="minorHAnsi" w:cstheme="minorHAnsi"/>
                <w:sz w:val="22"/>
                <w:szCs w:val="22"/>
              </w:rPr>
              <w:t>es</w:t>
            </w:r>
            <w:r w:rsidRPr="009162B7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p</w:t>
            </w:r>
            <w:r w:rsidRPr="009162B7">
              <w:rPr>
                <w:rFonts w:asciiTheme="minorHAnsi" w:eastAsia="Arial" w:hAnsiTheme="minorHAnsi" w:cstheme="minorHAnsi"/>
                <w:sz w:val="22"/>
                <w:szCs w:val="22"/>
              </w:rPr>
              <w:t>erson</w:t>
            </w:r>
            <w:r w:rsidRPr="009162B7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9162B7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w</w:t>
            </w:r>
            <w:r w:rsidRPr="009162B7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9162B7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</w:t>
            </w:r>
            <w:r w:rsidRPr="009162B7">
              <w:rPr>
                <w:rFonts w:asciiTheme="minorHAnsi" w:eastAsia="Arial" w:hAnsiTheme="minorHAnsi" w:cstheme="minorHAnsi"/>
                <w:sz w:val="22"/>
                <w:szCs w:val="22"/>
              </w:rPr>
              <w:t>h a</w:t>
            </w:r>
            <w:r w:rsidRPr="009162B7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9162B7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p</w:t>
            </w:r>
            <w:r w:rsidRPr="009162B7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9162B7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9162B7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v</w:t>
            </w:r>
            <w:r w:rsidRPr="009162B7">
              <w:rPr>
                <w:rFonts w:asciiTheme="minorHAnsi" w:eastAsia="Arial" w:hAnsiTheme="minorHAnsi" w:cstheme="minorHAnsi"/>
                <w:sz w:val="22"/>
                <w:szCs w:val="22"/>
              </w:rPr>
              <w:t>en</w:t>
            </w:r>
            <w:r w:rsidRPr="009162B7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9162B7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t</w:t>
            </w:r>
            <w:r w:rsidRPr="009162B7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9162B7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9162B7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c</w:t>
            </w:r>
            <w:r w:rsidRPr="009162B7">
              <w:rPr>
                <w:rFonts w:asciiTheme="minorHAnsi" w:eastAsia="Arial" w:hAnsiTheme="minorHAnsi" w:cstheme="minorHAnsi"/>
                <w:sz w:val="22"/>
                <w:szCs w:val="22"/>
              </w:rPr>
              <w:t>k</w:t>
            </w:r>
            <w:r w:rsidRPr="009162B7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r</w:t>
            </w:r>
            <w:r w:rsidRPr="009162B7">
              <w:rPr>
                <w:rFonts w:asciiTheme="minorHAnsi" w:eastAsia="Arial" w:hAnsiTheme="minorHAnsi" w:cstheme="minorHAnsi"/>
                <w:sz w:val="22"/>
                <w:szCs w:val="22"/>
              </w:rPr>
              <w:t>ec</w:t>
            </w:r>
            <w:r w:rsidRPr="009162B7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o</w:t>
            </w:r>
            <w:r w:rsidRPr="009162B7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9162B7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13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A53EDC1" w14:textId="77777777" w:rsidR="001D28F4" w:rsidRPr="009162B7" w:rsidRDefault="001D28F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0D4C03B" w14:textId="77777777" w:rsidR="001D28F4" w:rsidRPr="009162B7" w:rsidRDefault="009162B7">
            <w:pPr>
              <w:spacing w:line="240" w:lineRule="exact"/>
              <w:ind w:left="610" w:right="611"/>
              <w:jc w:val="center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9162B7">
              <w:rPr>
                <w:rFonts w:asciiTheme="minorHAnsi" w:eastAsia="Arial" w:hAnsiTheme="minorHAnsi" w:cstheme="minorHAnsi"/>
                <w:sz w:val="22"/>
                <w:szCs w:val="22"/>
              </w:rPr>
              <w:t>x</w:t>
            </w:r>
          </w:p>
        </w:tc>
      </w:tr>
      <w:tr w:rsidR="009162B7" w:rsidRPr="009162B7" w14:paraId="6B51B07F" w14:textId="77777777">
        <w:trPr>
          <w:trHeight w:hRule="exact" w:val="499"/>
        </w:trPr>
        <w:tc>
          <w:tcPr>
            <w:tcW w:w="63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6916378" w14:textId="77777777" w:rsidR="001D28F4" w:rsidRPr="009162B7" w:rsidRDefault="009162B7">
            <w:pPr>
              <w:spacing w:line="240" w:lineRule="exact"/>
              <w:ind w:left="10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9162B7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B</w:t>
            </w:r>
            <w:r w:rsidRPr="009162B7">
              <w:rPr>
                <w:rFonts w:asciiTheme="minorHAnsi" w:eastAsia="Arial" w:hAnsiTheme="minorHAnsi" w:cstheme="minorHAnsi"/>
                <w:sz w:val="22"/>
                <w:szCs w:val="22"/>
              </w:rPr>
              <w:t>ack</w:t>
            </w:r>
            <w:r w:rsidRPr="009162B7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g</w:t>
            </w:r>
            <w:r w:rsidRPr="009162B7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9162B7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9162B7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u</w:t>
            </w:r>
            <w:r w:rsidRPr="009162B7">
              <w:rPr>
                <w:rFonts w:asciiTheme="minorHAnsi" w:eastAsia="Arial" w:hAnsiTheme="minorHAnsi" w:cstheme="minorHAnsi"/>
                <w:sz w:val="22"/>
                <w:szCs w:val="22"/>
              </w:rPr>
              <w:t>nd</w:t>
            </w:r>
            <w:r w:rsidRPr="009162B7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9162B7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9162B7">
              <w:rPr>
                <w:rFonts w:asciiTheme="minorHAnsi" w:eastAsia="Arial" w:hAnsiTheme="minorHAnsi" w:cstheme="minorHAnsi"/>
                <w:sz w:val="22"/>
                <w:szCs w:val="22"/>
              </w:rPr>
              <w:t>n a</w:t>
            </w:r>
            <w:r w:rsidRPr="009162B7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9162B7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s</w:t>
            </w:r>
            <w:r w:rsidRPr="009162B7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tr</w:t>
            </w:r>
            <w:r w:rsidRPr="009162B7">
              <w:rPr>
                <w:rFonts w:asciiTheme="minorHAnsi" w:eastAsia="Arial" w:hAnsiTheme="minorHAnsi" w:cstheme="minorHAnsi"/>
                <w:sz w:val="22"/>
                <w:szCs w:val="22"/>
              </w:rPr>
              <w:t>u</w:t>
            </w:r>
            <w:r w:rsidRPr="009162B7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c</w:t>
            </w:r>
            <w:r w:rsidRPr="009162B7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</w:t>
            </w:r>
            <w:r w:rsidRPr="009162B7">
              <w:rPr>
                <w:rFonts w:asciiTheme="minorHAnsi" w:eastAsia="Arial" w:hAnsiTheme="minorHAnsi" w:cstheme="minorHAnsi"/>
                <w:sz w:val="22"/>
                <w:szCs w:val="22"/>
              </w:rPr>
              <w:t>u</w:t>
            </w:r>
            <w:r w:rsidRPr="009162B7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r</w:t>
            </w:r>
            <w:r w:rsidRPr="009162B7">
              <w:rPr>
                <w:rFonts w:asciiTheme="minorHAnsi" w:eastAsia="Arial" w:hAnsiTheme="minorHAnsi" w:cstheme="minorHAnsi"/>
                <w:sz w:val="22"/>
                <w:szCs w:val="22"/>
              </w:rPr>
              <w:t>ed</w:t>
            </w:r>
            <w:r w:rsidRPr="009162B7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9162B7">
              <w:rPr>
                <w:rFonts w:asciiTheme="minorHAnsi" w:eastAsia="Arial" w:hAnsiTheme="minorHAnsi" w:cstheme="minorHAnsi"/>
                <w:sz w:val="22"/>
                <w:szCs w:val="22"/>
              </w:rPr>
              <w:t>sa</w:t>
            </w:r>
            <w:r w:rsidRPr="009162B7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9162B7">
              <w:rPr>
                <w:rFonts w:asciiTheme="minorHAnsi" w:eastAsia="Arial" w:hAnsiTheme="minorHAnsi" w:cstheme="minorHAnsi"/>
                <w:sz w:val="22"/>
                <w:szCs w:val="22"/>
              </w:rPr>
              <w:t>es</w:t>
            </w:r>
            <w:r w:rsidRPr="009162B7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9162B7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9162B7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9162B7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9162B7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</w:p>
        </w:tc>
        <w:tc>
          <w:tcPr>
            <w:tcW w:w="13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2A1B162" w14:textId="77777777" w:rsidR="001D28F4" w:rsidRPr="009162B7" w:rsidRDefault="001D28F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01EDEAE" w14:textId="77777777" w:rsidR="001D28F4" w:rsidRPr="009162B7" w:rsidRDefault="009162B7">
            <w:pPr>
              <w:spacing w:line="240" w:lineRule="exact"/>
              <w:ind w:left="610" w:right="611"/>
              <w:jc w:val="center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9162B7">
              <w:rPr>
                <w:rFonts w:asciiTheme="minorHAnsi" w:eastAsia="Arial" w:hAnsiTheme="minorHAnsi" w:cstheme="minorHAnsi"/>
                <w:sz w:val="22"/>
                <w:szCs w:val="22"/>
              </w:rPr>
              <w:t>x</w:t>
            </w:r>
          </w:p>
        </w:tc>
      </w:tr>
      <w:tr w:rsidR="009162B7" w:rsidRPr="009162B7" w14:paraId="4B68A137" w14:textId="77777777">
        <w:trPr>
          <w:trHeight w:hRule="exact" w:val="502"/>
        </w:trPr>
        <w:tc>
          <w:tcPr>
            <w:tcW w:w="63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7ECD892" w14:textId="77777777" w:rsidR="001D28F4" w:rsidRPr="009162B7" w:rsidRDefault="009162B7">
            <w:pPr>
              <w:spacing w:line="240" w:lineRule="exact"/>
              <w:ind w:left="10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9162B7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9162B7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x</w:t>
            </w:r>
            <w:r w:rsidRPr="009162B7">
              <w:rPr>
                <w:rFonts w:asciiTheme="minorHAnsi" w:eastAsia="Arial" w:hAnsiTheme="minorHAnsi" w:cstheme="minorHAnsi"/>
                <w:sz w:val="22"/>
                <w:szCs w:val="22"/>
              </w:rPr>
              <w:t>p</w:t>
            </w:r>
            <w:r w:rsidRPr="009162B7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9162B7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9162B7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9162B7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9162B7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n</w:t>
            </w:r>
            <w:r w:rsidRPr="009162B7">
              <w:rPr>
                <w:rFonts w:asciiTheme="minorHAnsi" w:eastAsia="Arial" w:hAnsiTheme="minorHAnsi" w:cstheme="minorHAnsi"/>
                <w:sz w:val="22"/>
                <w:szCs w:val="22"/>
              </w:rPr>
              <w:t>ce of</w:t>
            </w:r>
            <w:r w:rsidRPr="009162B7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9162B7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t</w:t>
            </w:r>
            <w:r w:rsidRPr="009162B7">
              <w:rPr>
                <w:rFonts w:asciiTheme="minorHAnsi" w:eastAsia="Arial" w:hAnsiTheme="minorHAnsi" w:cstheme="minorHAnsi"/>
                <w:sz w:val="22"/>
                <w:szCs w:val="22"/>
              </w:rPr>
              <w:t>he</w:t>
            </w:r>
            <w:r w:rsidRPr="009162B7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9162B7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9162B7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v</w:t>
            </w:r>
            <w:r w:rsidRPr="009162B7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9162B7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n</w:t>
            </w:r>
            <w:r w:rsidRPr="009162B7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</w:t>
            </w:r>
            <w:r w:rsidRPr="009162B7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9162B7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 xml:space="preserve"> i</w:t>
            </w:r>
            <w:r w:rsidRPr="009162B7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9162B7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d</w:t>
            </w:r>
            <w:r w:rsidRPr="009162B7">
              <w:rPr>
                <w:rFonts w:asciiTheme="minorHAnsi" w:eastAsia="Arial" w:hAnsiTheme="minorHAnsi" w:cstheme="minorHAnsi"/>
                <w:sz w:val="22"/>
                <w:szCs w:val="22"/>
              </w:rPr>
              <w:t>ust</w:t>
            </w:r>
            <w:r w:rsidRPr="009162B7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9162B7">
              <w:rPr>
                <w:rFonts w:asciiTheme="minorHAnsi" w:eastAsia="Arial" w:hAnsiTheme="minorHAnsi" w:cstheme="minorHAnsi"/>
                <w:sz w:val="22"/>
                <w:szCs w:val="22"/>
              </w:rPr>
              <w:t>y</w:t>
            </w:r>
          </w:p>
        </w:tc>
        <w:tc>
          <w:tcPr>
            <w:tcW w:w="13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43D2A30" w14:textId="77777777" w:rsidR="001D28F4" w:rsidRPr="009162B7" w:rsidRDefault="001D28F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988426A" w14:textId="77777777" w:rsidR="001D28F4" w:rsidRPr="009162B7" w:rsidRDefault="009162B7">
            <w:pPr>
              <w:spacing w:line="240" w:lineRule="exact"/>
              <w:ind w:left="610" w:right="611"/>
              <w:jc w:val="center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9162B7">
              <w:rPr>
                <w:rFonts w:asciiTheme="minorHAnsi" w:eastAsia="Arial" w:hAnsiTheme="minorHAnsi" w:cstheme="minorHAnsi"/>
                <w:sz w:val="22"/>
                <w:szCs w:val="22"/>
              </w:rPr>
              <w:t>x</w:t>
            </w:r>
          </w:p>
        </w:tc>
      </w:tr>
      <w:tr w:rsidR="009162B7" w:rsidRPr="009162B7" w14:paraId="54A1BE4D" w14:textId="77777777">
        <w:trPr>
          <w:trHeight w:hRule="exact" w:val="502"/>
        </w:trPr>
        <w:tc>
          <w:tcPr>
            <w:tcW w:w="63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7FDAA7A" w14:textId="77777777" w:rsidR="001D28F4" w:rsidRPr="009162B7" w:rsidRDefault="009162B7">
            <w:pPr>
              <w:spacing w:line="240" w:lineRule="exact"/>
              <w:ind w:left="10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9162B7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A</w:t>
            </w:r>
            <w:r w:rsidRPr="009162B7">
              <w:rPr>
                <w:rFonts w:asciiTheme="minorHAnsi" w:eastAsia="Arial" w:hAnsiTheme="minorHAnsi" w:cstheme="minorHAnsi"/>
                <w:sz w:val="22"/>
                <w:szCs w:val="22"/>
              </w:rPr>
              <w:t>b</w:t>
            </w:r>
            <w:r w:rsidRPr="009162B7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ili</w:t>
            </w:r>
            <w:r w:rsidRPr="009162B7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t</w:t>
            </w:r>
            <w:r w:rsidRPr="009162B7">
              <w:rPr>
                <w:rFonts w:asciiTheme="minorHAnsi" w:eastAsia="Arial" w:hAnsiTheme="minorHAnsi" w:cstheme="minorHAnsi"/>
                <w:sz w:val="22"/>
                <w:szCs w:val="22"/>
              </w:rPr>
              <w:t>y</w:t>
            </w:r>
            <w:r w:rsidRPr="009162B7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9162B7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</w:t>
            </w:r>
            <w:r w:rsidRPr="009162B7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9162B7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9162B7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</w:t>
            </w:r>
            <w:r w:rsidRPr="009162B7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a</w:t>
            </w:r>
            <w:r w:rsidRPr="009162B7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k</w:t>
            </w:r>
            <w:r w:rsidRPr="009162B7">
              <w:rPr>
                <w:rFonts w:asciiTheme="minorHAnsi" w:eastAsia="Arial" w:hAnsiTheme="minorHAnsi" w:cstheme="minorHAnsi"/>
                <w:sz w:val="22"/>
                <w:szCs w:val="22"/>
              </w:rPr>
              <w:t>e a</w:t>
            </w:r>
            <w:r w:rsidRPr="009162B7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9162B7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f</w:t>
            </w:r>
            <w:r w:rsidRPr="009162B7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9162B7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9162B7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x</w:t>
            </w:r>
            <w:r w:rsidRPr="009162B7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9162B7">
              <w:rPr>
                <w:rFonts w:asciiTheme="minorHAnsi" w:eastAsia="Arial" w:hAnsiTheme="minorHAnsi" w:cstheme="minorHAnsi"/>
                <w:sz w:val="22"/>
                <w:szCs w:val="22"/>
              </w:rPr>
              <w:t>b</w:t>
            </w:r>
            <w:r w:rsidRPr="009162B7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9162B7">
              <w:rPr>
                <w:rFonts w:asciiTheme="minorHAnsi" w:eastAsia="Arial" w:hAnsiTheme="minorHAnsi" w:cstheme="minorHAnsi"/>
                <w:sz w:val="22"/>
                <w:szCs w:val="22"/>
              </w:rPr>
              <w:t>e approach</w:t>
            </w:r>
            <w:r w:rsidRPr="009162B7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9162B7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</w:t>
            </w:r>
            <w:r w:rsidRPr="009162B7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o </w:t>
            </w:r>
            <w:r w:rsidRPr="009162B7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w</w:t>
            </w:r>
            <w:r w:rsidRPr="009162B7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9162B7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r</w:t>
            </w:r>
            <w:r w:rsidRPr="009162B7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k</w:t>
            </w:r>
            <w:r w:rsidRPr="009162B7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9162B7">
              <w:rPr>
                <w:rFonts w:asciiTheme="minorHAnsi" w:eastAsia="Arial" w:hAnsiTheme="minorHAnsi" w:cstheme="minorHAnsi"/>
                <w:sz w:val="22"/>
                <w:szCs w:val="22"/>
              </w:rPr>
              <w:t>ng</w:t>
            </w:r>
            <w:r w:rsidRPr="009162B7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9162B7">
              <w:rPr>
                <w:rFonts w:asciiTheme="minorHAnsi" w:eastAsia="Arial" w:hAnsiTheme="minorHAnsi" w:cstheme="minorHAnsi"/>
                <w:sz w:val="22"/>
                <w:szCs w:val="22"/>
              </w:rPr>
              <w:t>h</w:t>
            </w:r>
            <w:r w:rsidRPr="009162B7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o</w:t>
            </w:r>
            <w:r w:rsidRPr="009162B7">
              <w:rPr>
                <w:rFonts w:asciiTheme="minorHAnsi" w:eastAsia="Arial" w:hAnsiTheme="minorHAnsi" w:cstheme="minorHAnsi"/>
                <w:sz w:val="22"/>
                <w:szCs w:val="22"/>
              </w:rPr>
              <w:t>u</w:t>
            </w:r>
            <w:r w:rsidRPr="009162B7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r</w:t>
            </w:r>
            <w:r w:rsidRPr="009162B7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</w:p>
        </w:tc>
        <w:tc>
          <w:tcPr>
            <w:tcW w:w="13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981C896" w14:textId="77777777" w:rsidR="001D28F4" w:rsidRPr="009162B7" w:rsidRDefault="009162B7">
            <w:pPr>
              <w:spacing w:line="240" w:lineRule="exact"/>
              <w:ind w:left="563" w:right="567"/>
              <w:jc w:val="center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9162B7">
              <w:rPr>
                <w:rFonts w:asciiTheme="minorHAnsi" w:eastAsia="Arial" w:hAnsiTheme="minorHAnsi" w:cstheme="minorHAnsi"/>
                <w:sz w:val="22"/>
                <w:szCs w:val="22"/>
              </w:rPr>
              <w:t>x</w:t>
            </w:r>
          </w:p>
        </w:tc>
        <w:tc>
          <w:tcPr>
            <w:tcW w:w="14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2F8FA28" w14:textId="77777777" w:rsidR="001D28F4" w:rsidRPr="009162B7" w:rsidRDefault="001D28F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9162B7" w:rsidRPr="009162B7" w14:paraId="0DA8B79E" w14:textId="77777777">
        <w:trPr>
          <w:trHeight w:hRule="exact" w:val="502"/>
        </w:trPr>
        <w:tc>
          <w:tcPr>
            <w:tcW w:w="63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C0E6DDB" w14:textId="77777777" w:rsidR="001D28F4" w:rsidRPr="009162B7" w:rsidRDefault="009162B7">
            <w:pPr>
              <w:spacing w:line="240" w:lineRule="exact"/>
              <w:ind w:left="10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9162B7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9162B7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v</w:t>
            </w:r>
            <w:r w:rsidRPr="009162B7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9162B7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9162B7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9162B7">
              <w:rPr>
                <w:rFonts w:asciiTheme="minorHAnsi" w:eastAsia="Arial" w:hAnsiTheme="minorHAnsi" w:cstheme="minorHAnsi"/>
                <w:sz w:val="22"/>
                <w:szCs w:val="22"/>
              </w:rPr>
              <w:t>nce</w:t>
            </w:r>
            <w:r w:rsidRPr="009162B7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9162B7">
              <w:rPr>
                <w:rFonts w:asciiTheme="minorHAnsi" w:eastAsia="Arial" w:hAnsiTheme="minorHAnsi" w:cstheme="minorHAnsi"/>
                <w:sz w:val="22"/>
                <w:szCs w:val="22"/>
              </w:rPr>
              <w:t>of</w:t>
            </w:r>
            <w:r w:rsidRPr="009162B7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 xml:space="preserve"> </w:t>
            </w:r>
            <w:r w:rsidRPr="009162B7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a</w:t>
            </w:r>
            <w:r w:rsidRPr="009162B7">
              <w:rPr>
                <w:rFonts w:asciiTheme="minorHAnsi" w:eastAsia="Arial" w:hAnsiTheme="minorHAnsi" w:cstheme="minorHAnsi"/>
                <w:sz w:val="22"/>
                <w:szCs w:val="22"/>
              </w:rPr>
              <w:t>n ab</w:t>
            </w:r>
            <w:r w:rsidRPr="009162B7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ili</w:t>
            </w:r>
            <w:r w:rsidRPr="009162B7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</w:t>
            </w:r>
            <w:r w:rsidRPr="009162B7">
              <w:rPr>
                <w:rFonts w:asciiTheme="minorHAnsi" w:eastAsia="Arial" w:hAnsiTheme="minorHAnsi" w:cstheme="minorHAnsi"/>
                <w:sz w:val="22"/>
                <w:szCs w:val="22"/>
              </w:rPr>
              <w:t>y</w:t>
            </w:r>
            <w:r w:rsidRPr="009162B7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9162B7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</w:t>
            </w:r>
            <w:r w:rsidRPr="009162B7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9162B7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 xml:space="preserve"> </w:t>
            </w:r>
            <w:r w:rsidRPr="009162B7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i</w:t>
            </w:r>
            <w:r w:rsidRPr="009162B7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9162B7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9162B7">
              <w:rPr>
                <w:rFonts w:asciiTheme="minorHAnsi" w:eastAsia="Arial" w:hAnsiTheme="minorHAnsi" w:cstheme="minorHAnsi"/>
                <w:sz w:val="22"/>
                <w:szCs w:val="22"/>
              </w:rPr>
              <w:t>nt</w:t>
            </w:r>
            <w:r w:rsidRPr="009162B7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i</w:t>
            </w:r>
            <w:r w:rsidRPr="009162B7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f</w:t>
            </w:r>
            <w:r w:rsidRPr="009162B7">
              <w:rPr>
                <w:rFonts w:asciiTheme="minorHAnsi" w:eastAsia="Arial" w:hAnsiTheme="minorHAnsi" w:cstheme="minorHAnsi"/>
                <w:sz w:val="22"/>
                <w:szCs w:val="22"/>
              </w:rPr>
              <w:t>y</w:t>
            </w:r>
            <w:r w:rsidRPr="009162B7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9162B7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9162B7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n</w:t>
            </w:r>
            <w:r w:rsidRPr="009162B7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d </w:t>
            </w:r>
            <w:r w:rsidRPr="009162B7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w</w:t>
            </w:r>
            <w:r w:rsidRPr="009162B7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9162B7">
              <w:rPr>
                <w:rFonts w:asciiTheme="minorHAnsi" w:eastAsia="Arial" w:hAnsiTheme="minorHAnsi" w:cstheme="minorHAnsi"/>
                <w:sz w:val="22"/>
                <w:szCs w:val="22"/>
              </w:rPr>
              <w:t>n bus</w:t>
            </w:r>
            <w:r w:rsidRPr="009162B7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9162B7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9162B7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9162B7">
              <w:rPr>
                <w:rFonts w:asciiTheme="minorHAnsi" w:eastAsia="Arial" w:hAnsiTheme="minorHAnsi" w:cstheme="minorHAnsi"/>
                <w:sz w:val="22"/>
                <w:szCs w:val="22"/>
              </w:rPr>
              <w:t>ss</w:t>
            </w:r>
          </w:p>
        </w:tc>
        <w:tc>
          <w:tcPr>
            <w:tcW w:w="13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0995B41" w14:textId="77777777" w:rsidR="001D28F4" w:rsidRPr="009162B7" w:rsidRDefault="009162B7">
            <w:pPr>
              <w:spacing w:line="240" w:lineRule="exact"/>
              <w:ind w:left="563" w:right="567"/>
              <w:jc w:val="center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9162B7">
              <w:rPr>
                <w:rFonts w:asciiTheme="minorHAnsi" w:eastAsia="Arial" w:hAnsiTheme="minorHAnsi" w:cstheme="minorHAnsi"/>
                <w:sz w:val="22"/>
                <w:szCs w:val="22"/>
              </w:rPr>
              <w:t>x</w:t>
            </w:r>
          </w:p>
        </w:tc>
        <w:tc>
          <w:tcPr>
            <w:tcW w:w="14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64E8749" w14:textId="77777777" w:rsidR="001D28F4" w:rsidRPr="009162B7" w:rsidRDefault="001D28F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9162B7" w:rsidRPr="009162B7" w14:paraId="67148550" w14:textId="77777777">
        <w:trPr>
          <w:trHeight w:hRule="exact" w:val="499"/>
        </w:trPr>
        <w:tc>
          <w:tcPr>
            <w:tcW w:w="63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C98CF70" w14:textId="77777777" w:rsidR="001D28F4" w:rsidRPr="009162B7" w:rsidRDefault="009162B7">
            <w:pPr>
              <w:spacing w:line="240" w:lineRule="exact"/>
              <w:ind w:left="10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9162B7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9162B7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x</w:t>
            </w:r>
            <w:r w:rsidRPr="009162B7">
              <w:rPr>
                <w:rFonts w:asciiTheme="minorHAnsi" w:eastAsia="Arial" w:hAnsiTheme="minorHAnsi" w:cstheme="minorHAnsi"/>
                <w:sz w:val="22"/>
                <w:szCs w:val="22"/>
              </w:rPr>
              <w:t>p</w:t>
            </w:r>
            <w:r w:rsidRPr="009162B7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9162B7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9162B7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9162B7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9162B7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n</w:t>
            </w:r>
            <w:r w:rsidRPr="009162B7">
              <w:rPr>
                <w:rFonts w:asciiTheme="minorHAnsi" w:eastAsia="Arial" w:hAnsiTheme="minorHAnsi" w:cstheme="minorHAnsi"/>
                <w:sz w:val="22"/>
                <w:szCs w:val="22"/>
              </w:rPr>
              <w:t>ce of</w:t>
            </w:r>
            <w:r w:rsidRPr="009162B7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9162B7">
              <w:rPr>
                <w:rFonts w:asciiTheme="minorHAnsi" w:eastAsia="Arial" w:hAnsiTheme="minorHAnsi" w:cstheme="minorHAnsi"/>
                <w:sz w:val="22"/>
                <w:szCs w:val="22"/>
              </w:rPr>
              <w:t>sa</w:t>
            </w:r>
            <w:r w:rsidRPr="009162B7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9162B7">
              <w:rPr>
                <w:rFonts w:asciiTheme="minorHAnsi" w:eastAsia="Arial" w:hAnsiTheme="minorHAnsi" w:cstheme="minorHAnsi"/>
                <w:sz w:val="22"/>
                <w:szCs w:val="22"/>
              </w:rPr>
              <w:t>es</w:t>
            </w:r>
            <w:r w:rsidRPr="009162B7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9162B7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9162B7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9162B7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p</w:t>
            </w:r>
            <w:r w:rsidRPr="009162B7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o</w:t>
            </w:r>
            <w:r w:rsidRPr="009162B7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rt</w:t>
            </w:r>
            <w:r w:rsidRPr="009162B7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9162B7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n</w:t>
            </w:r>
            <w:r w:rsidRPr="009162B7">
              <w:rPr>
                <w:rFonts w:asciiTheme="minorHAnsi" w:eastAsia="Arial" w:hAnsiTheme="minorHAnsi" w:cstheme="minorHAnsi"/>
                <w:sz w:val="22"/>
                <w:szCs w:val="22"/>
              </w:rPr>
              <w:t>g</w:t>
            </w:r>
            <w:r w:rsidRPr="009162B7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 xml:space="preserve"> </w:t>
            </w:r>
            <w:r w:rsidRPr="009162B7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9162B7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y</w:t>
            </w:r>
            <w:r w:rsidRPr="009162B7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9162B7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</w:t>
            </w:r>
            <w:r w:rsidRPr="009162B7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e</w:t>
            </w:r>
            <w:r w:rsidRPr="009162B7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m</w:t>
            </w:r>
            <w:r w:rsidRPr="009162B7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9162B7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9162B7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9162B7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n</w:t>
            </w:r>
            <w:r w:rsidRPr="009162B7">
              <w:rPr>
                <w:rFonts w:asciiTheme="minorHAnsi" w:eastAsia="Arial" w:hAnsiTheme="minorHAnsi" w:cstheme="minorHAnsi"/>
                <w:sz w:val="22"/>
                <w:szCs w:val="22"/>
              </w:rPr>
              <w:t>d d</w:t>
            </w:r>
            <w:r w:rsidRPr="009162B7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a</w:t>
            </w:r>
            <w:r w:rsidRPr="009162B7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</w:t>
            </w:r>
            <w:r w:rsidRPr="009162B7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9162B7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9162B7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m</w:t>
            </w:r>
            <w:r w:rsidRPr="009162B7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9162B7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ni</w:t>
            </w:r>
            <w:r w:rsidRPr="009162B7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</w:t>
            </w:r>
            <w:r w:rsidRPr="009162B7">
              <w:rPr>
                <w:rFonts w:asciiTheme="minorHAnsi" w:eastAsia="Arial" w:hAnsiTheme="minorHAnsi" w:cstheme="minorHAnsi"/>
                <w:sz w:val="22"/>
                <w:szCs w:val="22"/>
              </w:rPr>
              <w:t>ori</w:t>
            </w:r>
            <w:r w:rsidRPr="009162B7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n</w:t>
            </w:r>
            <w:r w:rsidRPr="009162B7">
              <w:rPr>
                <w:rFonts w:asciiTheme="minorHAnsi" w:eastAsia="Arial" w:hAnsiTheme="minorHAnsi" w:cstheme="minorHAnsi"/>
                <w:sz w:val="22"/>
                <w:szCs w:val="22"/>
              </w:rPr>
              <w:t>g</w:t>
            </w:r>
          </w:p>
        </w:tc>
        <w:tc>
          <w:tcPr>
            <w:tcW w:w="13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D5AC784" w14:textId="77777777" w:rsidR="001D28F4" w:rsidRPr="009162B7" w:rsidRDefault="009162B7">
            <w:pPr>
              <w:spacing w:line="240" w:lineRule="exact"/>
              <w:ind w:left="563" w:right="567"/>
              <w:jc w:val="center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9162B7">
              <w:rPr>
                <w:rFonts w:asciiTheme="minorHAnsi" w:eastAsia="Arial" w:hAnsiTheme="minorHAnsi" w:cstheme="minorHAnsi"/>
                <w:sz w:val="22"/>
                <w:szCs w:val="22"/>
              </w:rPr>
              <w:t>x</w:t>
            </w:r>
          </w:p>
        </w:tc>
        <w:tc>
          <w:tcPr>
            <w:tcW w:w="14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EA4E5E7" w14:textId="77777777" w:rsidR="001D28F4" w:rsidRPr="009162B7" w:rsidRDefault="001D28F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9162B7" w:rsidRPr="009162B7" w14:paraId="022A35A0" w14:textId="77777777">
        <w:trPr>
          <w:trHeight w:hRule="exact" w:val="502"/>
        </w:trPr>
        <w:tc>
          <w:tcPr>
            <w:tcW w:w="63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94B4952" w14:textId="77777777" w:rsidR="001D28F4" w:rsidRPr="009162B7" w:rsidRDefault="009162B7">
            <w:pPr>
              <w:spacing w:line="240" w:lineRule="exact"/>
              <w:ind w:left="10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9162B7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A</w:t>
            </w:r>
            <w:r w:rsidRPr="009162B7">
              <w:rPr>
                <w:rFonts w:asciiTheme="minorHAnsi" w:eastAsia="Arial" w:hAnsiTheme="minorHAnsi" w:cstheme="minorHAnsi"/>
                <w:sz w:val="22"/>
                <w:szCs w:val="22"/>
              </w:rPr>
              <w:t>b</w:t>
            </w:r>
            <w:r w:rsidRPr="009162B7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ili</w:t>
            </w:r>
            <w:r w:rsidRPr="009162B7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t</w:t>
            </w:r>
            <w:r w:rsidRPr="009162B7">
              <w:rPr>
                <w:rFonts w:asciiTheme="minorHAnsi" w:eastAsia="Arial" w:hAnsiTheme="minorHAnsi" w:cstheme="minorHAnsi"/>
                <w:sz w:val="22"/>
                <w:szCs w:val="22"/>
              </w:rPr>
              <w:t>y</w:t>
            </w:r>
            <w:r w:rsidRPr="009162B7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9162B7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</w:t>
            </w:r>
            <w:r w:rsidRPr="009162B7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o </w:t>
            </w:r>
            <w:r w:rsidRPr="009162B7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e</w:t>
            </w:r>
            <w:r w:rsidRPr="009162B7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ff</w:t>
            </w:r>
            <w:r w:rsidRPr="009162B7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9162B7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c</w:t>
            </w:r>
            <w:r w:rsidRPr="009162B7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</w:t>
            </w:r>
            <w:r w:rsidRPr="009162B7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9162B7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v</w:t>
            </w:r>
            <w:r w:rsidRPr="009162B7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9162B7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l</w:t>
            </w:r>
            <w:r w:rsidRPr="009162B7">
              <w:rPr>
                <w:rFonts w:asciiTheme="minorHAnsi" w:eastAsia="Arial" w:hAnsiTheme="minorHAnsi" w:cstheme="minorHAnsi"/>
                <w:sz w:val="22"/>
                <w:szCs w:val="22"/>
              </w:rPr>
              <w:t>y</w:t>
            </w:r>
            <w:r w:rsidRPr="009162B7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9162B7">
              <w:rPr>
                <w:rFonts w:asciiTheme="minorHAnsi" w:eastAsia="Arial" w:hAnsiTheme="minorHAnsi" w:cstheme="minorHAnsi"/>
                <w:sz w:val="22"/>
                <w:szCs w:val="22"/>
              </w:rPr>
              <w:t>co</w:t>
            </w:r>
            <w:r w:rsidRPr="009162B7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m</w:t>
            </w:r>
            <w:r w:rsidRPr="009162B7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m</w:t>
            </w:r>
            <w:r w:rsidRPr="009162B7">
              <w:rPr>
                <w:rFonts w:asciiTheme="minorHAnsi" w:eastAsia="Arial" w:hAnsiTheme="minorHAnsi" w:cstheme="minorHAnsi"/>
                <w:sz w:val="22"/>
                <w:szCs w:val="22"/>
              </w:rPr>
              <w:t>u</w:t>
            </w:r>
            <w:r w:rsidRPr="009162B7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ni</w:t>
            </w:r>
            <w:r w:rsidRPr="009162B7">
              <w:rPr>
                <w:rFonts w:asciiTheme="minorHAnsi" w:eastAsia="Arial" w:hAnsiTheme="minorHAnsi" w:cstheme="minorHAnsi"/>
                <w:sz w:val="22"/>
                <w:szCs w:val="22"/>
              </w:rPr>
              <w:t>cate</w:t>
            </w:r>
            <w:r w:rsidRPr="009162B7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 xml:space="preserve"> i</w:t>
            </w:r>
            <w:r w:rsidRPr="009162B7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9162B7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9162B7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as </w:t>
            </w:r>
            <w:r w:rsidRPr="009162B7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t</w:t>
            </w:r>
            <w:r w:rsidRPr="009162B7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9162B7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9162B7">
              <w:rPr>
                <w:rFonts w:asciiTheme="minorHAnsi" w:eastAsia="Arial" w:hAnsiTheme="minorHAnsi" w:cstheme="minorHAnsi"/>
                <w:sz w:val="22"/>
                <w:szCs w:val="22"/>
              </w:rPr>
              <w:t>p</w:t>
            </w:r>
            <w:r w:rsidRPr="009162B7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9162B7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9162B7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pl</w:t>
            </w:r>
            <w:r w:rsidRPr="009162B7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9162B7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9162B7">
              <w:rPr>
                <w:rFonts w:asciiTheme="minorHAnsi" w:eastAsia="Arial" w:hAnsiTheme="minorHAnsi" w:cstheme="minorHAnsi"/>
                <w:sz w:val="22"/>
                <w:szCs w:val="22"/>
              </w:rPr>
              <w:t>at a</w:t>
            </w:r>
            <w:r w:rsidRPr="009162B7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9162B7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l </w:t>
            </w:r>
            <w:r w:rsidRPr="009162B7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9162B7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9162B7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v</w:t>
            </w:r>
            <w:r w:rsidRPr="009162B7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9162B7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9162B7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</w:p>
        </w:tc>
        <w:tc>
          <w:tcPr>
            <w:tcW w:w="13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848A0E8" w14:textId="77777777" w:rsidR="001D28F4" w:rsidRPr="009162B7" w:rsidRDefault="009162B7">
            <w:pPr>
              <w:spacing w:line="240" w:lineRule="exact"/>
              <w:ind w:left="563" w:right="567"/>
              <w:jc w:val="center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9162B7">
              <w:rPr>
                <w:rFonts w:asciiTheme="minorHAnsi" w:eastAsia="Arial" w:hAnsiTheme="minorHAnsi" w:cstheme="minorHAnsi"/>
                <w:sz w:val="22"/>
                <w:szCs w:val="22"/>
              </w:rPr>
              <w:t>x</w:t>
            </w:r>
          </w:p>
        </w:tc>
        <w:tc>
          <w:tcPr>
            <w:tcW w:w="14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551E77C" w14:textId="77777777" w:rsidR="001D28F4" w:rsidRPr="009162B7" w:rsidRDefault="001D28F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2857E9BB" w14:textId="77777777" w:rsidR="001D28F4" w:rsidRPr="009162B7" w:rsidRDefault="001D28F4">
      <w:pPr>
        <w:spacing w:before="10" w:line="240" w:lineRule="exact"/>
        <w:rPr>
          <w:rFonts w:asciiTheme="minorHAnsi" w:hAnsiTheme="minorHAnsi" w:cstheme="minorHAnsi"/>
          <w:sz w:val="22"/>
          <w:szCs w:val="22"/>
        </w:rPr>
      </w:pPr>
    </w:p>
    <w:p w14:paraId="4FAE8406" w14:textId="77777777" w:rsidR="001D28F4" w:rsidRPr="009162B7" w:rsidRDefault="009162B7">
      <w:pPr>
        <w:spacing w:before="32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9162B7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9162B7">
        <w:rPr>
          <w:rFonts w:asciiTheme="minorHAnsi" w:eastAsia="Arial" w:hAnsiTheme="minorHAnsi" w:cstheme="minorHAnsi"/>
          <w:sz w:val="22"/>
          <w:szCs w:val="22"/>
        </w:rPr>
        <w:t>h</w:t>
      </w:r>
      <w:r w:rsidRPr="009162B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162B7">
        <w:rPr>
          <w:rFonts w:asciiTheme="minorHAnsi" w:eastAsia="Arial" w:hAnsiTheme="minorHAnsi" w:cstheme="minorHAnsi"/>
          <w:sz w:val="22"/>
          <w:szCs w:val="22"/>
        </w:rPr>
        <w:t>s</w:t>
      </w:r>
      <w:r w:rsidRPr="009162B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9162B7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9162B7">
        <w:rPr>
          <w:rFonts w:asciiTheme="minorHAnsi" w:eastAsia="Arial" w:hAnsiTheme="minorHAnsi" w:cstheme="minorHAnsi"/>
          <w:sz w:val="22"/>
          <w:szCs w:val="22"/>
        </w:rPr>
        <w:t>ob</w:t>
      </w:r>
      <w:r w:rsidRPr="009162B7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9162B7">
        <w:rPr>
          <w:rFonts w:asciiTheme="minorHAnsi" w:eastAsia="Arial" w:hAnsiTheme="minorHAnsi" w:cstheme="minorHAnsi"/>
          <w:sz w:val="22"/>
          <w:szCs w:val="22"/>
        </w:rPr>
        <w:t>d</w:t>
      </w:r>
      <w:r w:rsidRPr="009162B7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9162B7">
        <w:rPr>
          <w:rFonts w:asciiTheme="minorHAnsi" w:eastAsia="Arial" w:hAnsiTheme="minorHAnsi" w:cstheme="minorHAnsi"/>
          <w:sz w:val="22"/>
          <w:szCs w:val="22"/>
        </w:rPr>
        <w:t>sc</w:t>
      </w:r>
      <w:r w:rsidRPr="009162B7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9162B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162B7">
        <w:rPr>
          <w:rFonts w:asciiTheme="minorHAnsi" w:eastAsia="Arial" w:hAnsiTheme="minorHAnsi" w:cstheme="minorHAnsi"/>
          <w:spacing w:val="-3"/>
          <w:sz w:val="22"/>
          <w:szCs w:val="22"/>
        </w:rPr>
        <w:t>p</w:t>
      </w:r>
      <w:r w:rsidRPr="009162B7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9162B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162B7">
        <w:rPr>
          <w:rFonts w:asciiTheme="minorHAnsi" w:eastAsia="Arial" w:hAnsiTheme="minorHAnsi" w:cstheme="minorHAnsi"/>
          <w:sz w:val="22"/>
          <w:szCs w:val="22"/>
        </w:rPr>
        <w:t>on</w:t>
      </w:r>
      <w:r w:rsidRPr="009162B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162B7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9162B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162B7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9162B7">
        <w:rPr>
          <w:rFonts w:asciiTheme="minorHAnsi" w:eastAsia="Arial" w:hAnsiTheme="minorHAnsi" w:cstheme="minorHAnsi"/>
          <w:sz w:val="22"/>
          <w:szCs w:val="22"/>
        </w:rPr>
        <w:t>l be</w:t>
      </w:r>
      <w:r w:rsidRPr="009162B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162B7">
        <w:rPr>
          <w:rFonts w:asciiTheme="minorHAnsi" w:eastAsia="Arial" w:hAnsiTheme="minorHAnsi" w:cstheme="minorHAnsi"/>
          <w:sz w:val="22"/>
          <w:szCs w:val="22"/>
        </w:rPr>
        <w:t>su</w:t>
      </w:r>
      <w:r w:rsidRPr="009162B7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9162B7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9162B7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9162B7">
        <w:rPr>
          <w:rFonts w:asciiTheme="minorHAnsi" w:eastAsia="Arial" w:hAnsiTheme="minorHAnsi" w:cstheme="minorHAnsi"/>
          <w:sz w:val="22"/>
          <w:szCs w:val="22"/>
        </w:rPr>
        <w:t xml:space="preserve">ct </w:t>
      </w:r>
      <w:r w:rsidRPr="009162B7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9162B7">
        <w:rPr>
          <w:rFonts w:asciiTheme="minorHAnsi" w:eastAsia="Arial" w:hAnsiTheme="minorHAnsi" w:cstheme="minorHAnsi"/>
          <w:sz w:val="22"/>
          <w:szCs w:val="22"/>
        </w:rPr>
        <w:t>o</w:t>
      </w:r>
      <w:r w:rsidRPr="009162B7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9162B7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9162B7">
        <w:rPr>
          <w:rFonts w:asciiTheme="minorHAnsi" w:eastAsia="Arial" w:hAnsiTheme="minorHAnsi" w:cstheme="minorHAnsi"/>
          <w:sz w:val="22"/>
          <w:szCs w:val="22"/>
        </w:rPr>
        <w:t>e</w:t>
      </w:r>
      <w:r w:rsidRPr="009162B7">
        <w:rPr>
          <w:rFonts w:asciiTheme="minorHAnsi" w:eastAsia="Arial" w:hAnsiTheme="minorHAnsi" w:cstheme="minorHAnsi"/>
          <w:spacing w:val="-3"/>
          <w:sz w:val="22"/>
          <w:szCs w:val="22"/>
        </w:rPr>
        <w:t>v</w:t>
      </w:r>
      <w:r w:rsidRPr="009162B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162B7">
        <w:rPr>
          <w:rFonts w:asciiTheme="minorHAnsi" w:eastAsia="Arial" w:hAnsiTheme="minorHAnsi" w:cstheme="minorHAnsi"/>
          <w:sz w:val="22"/>
          <w:szCs w:val="22"/>
        </w:rPr>
        <w:t>e</w:t>
      </w:r>
      <w:r w:rsidRPr="009162B7">
        <w:rPr>
          <w:rFonts w:asciiTheme="minorHAnsi" w:eastAsia="Arial" w:hAnsiTheme="minorHAnsi" w:cstheme="minorHAnsi"/>
          <w:spacing w:val="-4"/>
          <w:sz w:val="22"/>
          <w:szCs w:val="22"/>
        </w:rPr>
        <w:t>w</w:t>
      </w:r>
      <w:r w:rsidRPr="009162B7">
        <w:rPr>
          <w:rFonts w:asciiTheme="minorHAnsi" w:eastAsia="Arial" w:hAnsiTheme="minorHAnsi" w:cstheme="minorHAnsi"/>
          <w:sz w:val="22"/>
          <w:szCs w:val="22"/>
        </w:rPr>
        <w:t>.</w:t>
      </w:r>
    </w:p>
    <w:sectPr w:rsidR="001D28F4" w:rsidRPr="009162B7">
      <w:pgSz w:w="11920" w:h="16840"/>
      <w:pgMar w:top="1560" w:right="1280" w:bottom="280" w:left="13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MDL2 Assets">
    <w:panose1 w:val="050A0102010101010101"/>
    <w:charset w:val="00"/>
    <w:family w:val="roman"/>
    <w:pitch w:val="variable"/>
    <w:sig w:usb0="00000003" w:usb1="1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7E02E3E"/>
    <w:multiLevelType w:val="multilevel"/>
    <w:tmpl w:val="917CC9B8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28F4"/>
    <w:rsid w:val="001D28F4"/>
    <w:rsid w:val="009162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3BE2A6"/>
  <w15:docId w15:val="{D92AE6A4-0CA7-4E2D-A7BE-6CE2226D13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565</Words>
  <Characters>3222</Characters>
  <Application>Microsoft Office Word</Application>
  <DocSecurity>0</DocSecurity>
  <Lines>26</Lines>
  <Paragraphs>7</Paragraphs>
  <ScaleCrop>false</ScaleCrop>
  <Company/>
  <LinksUpToDate>false</LinksUpToDate>
  <CharactersWithSpaces>3780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2021-06-03T11:48:00Z</dcterms:created>
  <dcterms:modified xsi:type="dcterms:W3CDTF">2021-06-03T11:49:00Z</dcterms:modified>
</cp:coreProperties>
</file>